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64BC9" w:rsidR="00454368" w:rsidP="00454368" w:rsidRDefault="00454368" w14:paraId="771bd8d" w14:textId="771bd8d">
      <w:pPr>
        <w:ind w:left="-284"/>
        <w15:collapsed w:val="false"/>
        <w:rPr>
          <w:rFonts w:ascii="Arial" w:hAnsi="Arial" w:cs="Arial"/>
        </w:rPr>
      </w:pPr>
      <w:bookmarkStart w:name="_GoBack" w:id="0"/>
      <w:bookmarkEnd w:id="0"/>
      <w:r w:rsidRPr="00064BC9">
        <w:rPr>
          <w:rFonts w:ascii="Arial" w:hAnsi="Arial" w:cs="Arial"/>
        </w:rPr>
        <w:t xml:space="preserve">   REPUBLIKA HRVATSKA</w:t>
      </w:r>
    </w:p>
    <w:p w:rsidRPr="00064BC9" w:rsidR="00C03CC5" w:rsidP="0043585A" w:rsidRDefault="00C03CC5">
      <w:pPr>
        <w:ind w:left="-284"/>
        <w:rPr>
          <w:rFonts w:ascii="Arial" w:hAnsi="Arial" w:cs="Arial"/>
        </w:rPr>
      </w:pPr>
      <w:r w:rsidRPr="00064BC9">
        <w:rPr>
          <w:rFonts w:ascii="Arial" w:hAnsi="Arial" w:cs="Arial"/>
        </w:rPr>
        <w:t>TRGOVAČKI SUD U OSIJEKU</w:t>
      </w:r>
    </w:p>
    <w:p w:rsidRPr="00064BC9" w:rsidR="00C03CC5" w:rsidP="00C03CC5" w:rsidRDefault="00E2590F">
      <w:pPr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  </w:t>
      </w:r>
      <w:r w:rsidRPr="00064BC9" w:rsidR="00C03CC5">
        <w:rPr>
          <w:rFonts w:ascii="Arial" w:hAnsi="Arial" w:cs="Arial"/>
        </w:rPr>
        <w:t xml:space="preserve"> Zagrebačka 2, Osijek   </w:t>
      </w:r>
    </w:p>
    <w:p w:rsidRPr="00064BC9" w:rsidR="00C03CC5" w:rsidP="00C03CC5" w:rsidRDefault="00C03CC5">
      <w:r w:rsidRPr="00064BC9">
        <w:tab/>
      </w:r>
      <w:r w:rsidRPr="00064BC9">
        <w:tab/>
      </w:r>
      <w:r w:rsidRPr="00064BC9">
        <w:tab/>
      </w:r>
      <w:r w:rsidRPr="00064BC9">
        <w:tab/>
      </w:r>
      <w:r w:rsidRPr="00064BC9">
        <w:tab/>
        <w:t xml:space="preserve">                              </w:t>
      </w:r>
    </w:p>
    <w:p w:rsidRPr="00064BC9" w:rsidR="00C03CC5" w:rsidP="00C03CC5" w:rsidRDefault="00C03CC5"/>
    <w:p w:rsidRPr="00064BC9" w:rsidR="00C03CC5" w:rsidP="00C03CC5" w:rsidRDefault="00170632">
      <w:pPr>
        <w:jc w:val="right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Poslovni broj: </w:t>
      </w:r>
      <w:r w:rsidRPr="00064BC9" w:rsidR="00E2590F">
        <w:rPr>
          <w:rFonts w:ascii="Arial" w:hAnsi="Arial" w:cs="Arial"/>
        </w:rPr>
        <w:t>24</w:t>
      </w:r>
      <w:r w:rsidRPr="00064BC9" w:rsidR="00D94A55">
        <w:rPr>
          <w:rFonts w:ascii="Arial" w:hAnsi="Arial" w:cs="Arial"/>
        </w:rPr>
        <w:t xml:space="preserve"> St-</w:t>
      </w:r>
      <w:r w:rsidRPr="00064BC9" w:rsidR="00362612">
        <w:rPr>
          <w:rFonts w:ascii="Arial" w:hAnsi="Arial" w:cs="Arial"/>
        </w:rPr>
        <w:t>635/2023-</w:t>
      </w:r>
      <w:r w:rsidR="00CB63B2">
        <w:rPr>
          <w:rFonts w:ascii="Arial" w:hAnsi="Arial" w:cs="Arial"/>
        </w:rPr>
        <w:t>11</w:t>
      </w:r>
      <w:r w:rsidRPr="00064BC9" w:rsidR="00C03CC5">
        <w:rPr>
          <w:rFonts w:ascii="Arial" w:hAnsi="Arial" w:cs="Arial"/>
        </w:rPr>
        <w:t xml:space="preserve">                        </w:t>
      </w:r>
    </w:p>
    <w:p w:rsidRPr="00064BC9" w:rsidR="00C03CC5" w:rsidP="00C03CC5" w:rsidRDefault="00C03CC5">
      <w:pPr>
        <w:jc w:val="right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                          </w:t>
      </w:r>
    </w:p>
    <w:p w:rsidRPr="00064BC9" w:rsidR="00C03CC5" w:rsidP="00C03CC5" w:rsidRDefault="00C03CC5">
      <w:pPr>
        <w:jc w:val="right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                          </w:t>
      </w:r>
    </w:p>
    <w:p w:rsidRPr="00064BC9" w:rsidR="00C03CC5" w:rsidP="00C03CC5" w:rsidRDefault="00C03CC5">
      <w:pPr>
        <w:jc w:val="center"/>
        <w:rPr>
          <w:rFonts w:ascii="Arial" w:hAnsi="Arial" w:cs="Arial"/>
        </w:rPr>
      </w:pPr>
      <w:r w:rsidRPr="00064BC9">
        <w:rPr>
          <w:rFonts w:ascii="Arial" w:hAnsi="Arial" w:cs="Arial"/>
        </w:rPr>
        <w:t>Z A P I S N I K</w:t>
      </w:r>
    </w:p>
    <w:p w:rsidRPr="00064BC9" w:rsidR="00C03CC5" w:rsidP="00C03CC5" w:rsidRDefault="00C03CC5">
      <w:pPr>
        <w:jc w:val="center"/>
        <w:rPr>
          <w:rFonts w:ascii="Arial" w:hAnsi="Arial" w:cs="Arial"/>
          <w:b/>
        </w:rPr>
      </w:pPr>
    </w:p>
    <w:p w:rsidRPr="00064BC9" w:rsidR="003A5601" w:rsidP="003A5601" w:rsidRDefault="003A5601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s ročišta radi ispitivanja tražbina održanog dana </w:t>
      </w:r>
      <w:r w:rsidRPr="00064BC9" w:rsidR="00362612">
        <w:rPr>
          <w:rFonts w:ascii="Arial" w:hAnsi="Arial" w:cs="Arial"/>
        </w:rPr>
        <w:t>11. siječnja 2024</w:t>
      </w:r>
      <w:r w:rsidRPr="00064BC9">
        <w:rPr>
          <w:rFonts w:ascii="Arial" w:hAnsi="Arial" w:cs="Arial"/>
        </w:rPr>
        <w:t xml:space="preserve">.  u predstečajnom postupku nad dužnikom </w:t>
      </w:r>
      <w:r w:rsidRPr="00064BC9" w:rsidR="00362612">
        <w:rPr>
          <w:rFonts w:ascii="Arial" w:hAnsi="Arial" w:cs="Arial"/>
        </w:rPr>
        <w:t>EKOLOŠKI CENTAR d.o.o. za proizvodnju, trgovinu i usluge, Vukovar, Gospodarska zona Vukovar 2, MBS: 030112882, OIB: 20682358696</w:t>
      </w:r>
      <w:r w:rsidRPr="00064BC9">
        <w:rPr>
          <w:rFonts w:ascii="Arial" w:hAnsi="Arial" w:cs="Arial"/>
        </w:rPr>
        <w:t>, pred Trgovačkim sudom u Osijeku.</w:t>
      </w:r>
    </w:p>
    <w:p w:rsidRPr="00064BC9" w:rsidR="00875BBF" w:rsidP="00875BBF" w:rsidRDefault="00875BBF">
      <w:pPr>
        <w:jc w:val="both"/>
        <w:rPr>
          <w:rFonts w:ascii="Arial" w:hAnsi="Arial" w:cs="Arial"/>
        </w:rPr>
      </w:pPr>
    </w:p>
    <w:p w:rsidRPr="00064BC9" w:rsidR="00A82CBC" w:rsidP="00A82CBC" w:rsidRDefault="00A82CBC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ab/>
        <w:t>Nazočni od strane suda:</w:t>
      </w:r>
    </w:p>
    <w:p w:rsidRPr="00064BC9" w:rsidR="001175DF" w:rsidP="00A82CBC" w:rsidRDefault="001175DF">
      <w:pPr>
        <w:jc w:val="both"/>
        <w:rPr>
          <w:rFonts w:ascii="Arial" w:hAnsi="Arial" w:cs="Arial"/>
          <w:b/>
        </w:rPr>
      </w:pPr>
    </w:p>
    <w:p w:rsidRPr="00064BC9" w:rsidR="00A82CBC" w:rsidP="004F7003" w:rsidRDefault="007A0D13">
      <w:pPr>
        <w:ind w:left="720"/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>Željka Matijević</w:t>
      </w:r>
      <w:r w:rsidRPr="00064BC9" w:rsidR="00092D0C">
        <w:rPr>
          <w:rFonts w:ascii="Arial" w:hAnsi="Arial" w:cs="Arial"/>
        </w:rPr>
        <w:t>, su</w:t>
      </w:r>
      <w:r w:rsidRPr="00064BC9">
        <w:rPr>
          <w:rFonts w:ascii="Arial" w:hAnsi="Arial" w:cs="Arial"/>
        </w:rPr>
        <w:t>tkinja</w:t>
      </w:r>
      <w:r w:rsidRPr="00064BC9" w:rsidR="00092D0C">
        <w:rPr>
          <w:rFonts w:ascii="Arial" w:hAnsi="Arial" w:cs="Arial"/>
        </w:rPr>
        <w:t xml:space="preserve"> </w:t>
      </w:r>
    </w:p>
    <w:p w:rsidRPr="00064BC9" w:rsidR="00AB36DD" w:rsidP="004F7003" w:rsidRDefault="007A0D13">
      <w:pPr>
        <w:ind w:left="720"/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>Gordana Harc</w:t>
      </w:r>
      <w:r w:rsidRPr="00064BC9" w:rsidR="00092D0C">
        <w:rPr>
          <w:rFonts w:ascii="Arial" w:hAnsi="Arial" w:cs="Arial"/>
        </w:rPr>
        <w:t>,</w:t>
      </w:r>
      <w:r w:rsidRPr="00064BC9" w:rsidR="00A82CBC">
        <w:rPr>
          <w:rFonts w:ascii="Arial" w:hAnsi="Arial" w:cs="Arial"/>
        </w:rPr>
        <w:t xml:space="preserve"> zapisničar.</w:t>
      </w:r>
    </w:p>
    <w:p w:rsidRPr="00064BC9" w:rsidR="00EB0156" w:rsidP="00A82CBC" w:rsidRDefault="00EB0156">
      <w:pPr>
        <w:jc w:val="both"/>
        <w:rPr>
          <w:rFonts w:ascii="Arial" w:hAnsi="Arial" w:cs="Arial"/>
        </w:rPr>
      </w:pPr>
    </w:p>
    <w:p w:rsidRPr="00064BC9" w:rsidR="00EB0156" w:rsidP="00480E2C" w:rsidRDefault="00362612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>Početak u 9</w:t>
      </w:r>
      <w:r w:rsidRPr="00064BC9" w:rsidR="00104E98">
        <w:rPr>
          <w:rFonts w:ascii="Arial" w:hAnsi="Arial" w:cs="Arial"/>
        </w:rPr>
        <w:t xml:space="preserve">,00 sati. Sud otvara ročište za ispitivanje tražbina. Ročište je javno. </w:t>
      </w:r>
    </w:p>
    <w:p w:rsidRPr="00064BC9" w:rsidR="00104E98" w:rsidP="00480E2C" w:rsidRDefault="00104E98">
      <w:pPr>
        <w:jc w:val="both"/>
        <w:rPr>
          <w:rFonts w:ascii="Arial" w:hAnsi="Arial" w:cs="Arial"/>
        </w:rPr>
      </w:pPr>
    </w:p>
    <w:p w:rsidRPr="00064BC9" w:rsidR="00104E98" w:rsidP="00480E2C" w:rsidRDefault="00104E98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>Utvrđuje se da su na ročište pristupili:</w:t>
      </w:r>
    </w:p>
    <w:p w:rsidRPr="00064BC9" w:rsidR="005D17A0" w:rsidP="00FE0F2A" w:rsidRDefault="001D2BE1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                </w:t>
      </w:r>
    </w:p>
    <w:p w:rsidR="00395C53" w:rsidP="001D2BE1" w:rsidRDefault="00A825EB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- </w:t>
      </w:r>
      <w:r w:rsidRPr="00064BC9" w:rsidR="00016640">
        <w:rPr>
          <w:rFonts w:ascii="Arial" w:hAnsi="Arial" w:cs="Arial"/>
        </w:rPr>
        <w:t xml:space="preserve">za dužnika: </w:t>
      </w:r>
      <w:r w:rsidR="002A3DBD">
        <w:rPr>
          <w:rFonts w:ascii="Arial" w:hAnsi="Arial" w:cs="Arial"/>
        </w:rPr>
        <w:t>Josip Stanić, odvjetnik po punomoći u spisu</w:t>
      </w:r>
    </w:p>
    <w:p w:rsidRPr="00064BC9" w:rsidR="002A3DBD" w:rsidP="001D2BE1" w:rsidRDefault="004F70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zakonski zastupnik  dužnika Tihomir Kostić</w:t>
      </w:r>
    </w:p>
    <w:p w:rsidRPr="00064BC9" w:rsidR="00A836A6" w:rsidP="00016640" w:rsidRDefault="00A836A6">
      <w:pPr>
        <w:jc w:val="both"/>
        <w:rPr>
          <w:rFonts w:ascii="Arial" w:hAnsi="Arial" w:cs="Arial"/>
        </w:rPr>
      </w:pPr>
    </w:p>
    <w:p w:rsidRPr="00064BC9" w:rsidR="00FE0F2A" w:rsidP="00016640" w:rsidRDefault="004F70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064BC9" w:rsidR="00016640">
        <w:rPr>
          <w:rFonts w:ascii="Arial" w:hAnsi="Arial" w:cs="Arial"/>
        </w:rPr>
        <w:t xml:space="preserve"> povjerenik </w:t>
      </w:r>
      <w:r w:rsidRPr="00064BC9" w:rsidR="00362612">
        <w:rPr>
          <w:rFonts w:ascii="Arial" w:hAnsi="Arial" w:cs="Arial"/>
        </w:rPr>
        <w:t>Vlado Šokac</w:t>
      </w:r>
      <w:r w:rsidRPr="00064BC9" w:rsidR="00803225">
        <w:rPr>
          <w:rFonts w:ascii="Arial" w:hAnsi="Arial" w:cs="Arial"/>
        </w:rPr>
        <w:t xml:space="preserve">                            </w:t>
      </w:r>
    </w:p>
    <w:p w:rsidRPr="00064BC9" w:rsidR="00F6793F" w:rsidP="00755421" w:rsidRDefault="00F6793F">
      <w:pPr>
        <w:jc w:val="both"/>
        <w:rPr>
          <w:rFonts w:ascii="Arial" w:hAnsi="Arial" w:cs="Arial"/>
          <w:b/>
        </w:rPr>
      </w:pPr>
    </w:p>
    <w:p w:rsidR="004F7003" w:rsidP="002675EC" w:rsidRDefault="00755421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-za </w:t>
      </w:r>
      <w:r w:rsidRPr="00064BC9" w:rsidR="00016640">
        <w:rPr>
          <w:rFonts w:ascii="Arial" w:hAnsi="Arial" w:cs="Arial"/>
        </w:rPr>
        <w:t xml:space="preserve"> vjerovnike:   </w:t>
      </w:r>
    </w:p>
    <w:p w:rsidR="00E55FA5" w:rsidP="002675EC" w:rsidRDefault="004F70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064BC9" w:rsidR="007A0D13">
        <w:rPr>
          <w:rFonts w:ascii="Arial" w:hAnsi="Arial" w:cs="Arial"/>
        </w:rPr>
        <w:t xml:space="preserve">Ministarstvo financija, Porezna uprava Osijek, OIB: 18683136487, kojeg zastupa </w:t>
      </w:r>
      <w:r w:rsidRPr="00064BC9" w:rsidR="002675EC">
        <w:rPr>
          <w:rFonts w:ascii="Arial" w:hAnsi="Arial" w:cs="Arial"/>
        </w:rPr>
        <w:t>Županijsk</w:t>
      </w:r>
      <w:r w:rsidR="003618C1">
        <w:rPr>
          <w:rFonts w:ascii="Arial" w:hAnsi="Arial" w:cs="Arial"/>
        </w:rPr>
        <w:t>o državno odvjetništvo u Vukovaru</w:t>
      </w:r>
      <w:r w:rsidRPr="00064BC9" w:rsidR="002675EC">
        <w:rPr>
          <w:rFonts w:ascii="Arial" w:hAnsi="Arial" w:cs="Arial"/>
        </w:rPr>
        <w:t xml:space="preserve"> po </w:t>
      </w:r>
      <w:r w:rsidR="003618C1">
        <w:rPr>
          <w:rFonts w:ascii="Arial" w:hAnsi="Arial" w:cs="Arial"/>
        </w:rPr>
        <w:t xml:space="preserve">zamjenici Danki Kapelac Ilić </w:t>
      </w:r>
      <w:r w:rsidRPr="00064BC9" w:rsidR="002675EC">
        <w:rPr>
          <w:rFonts w:ascii="Arial" w:hAnsi="Arial" w:cs="Arial"/>
        </w:rPr>
        <w:t xml:space="preserve"> </w:t>
      </w:r>
    </w:p>
    <w:p w:rsidR="002A3DBD" w:rsidP="002675EC" w:rsidRDefault="002A3D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Zagrebačka banka d.d. -  OIB: 92963223473 </w:t>
      </w:r>
      <w:r w:rsidR="003618C1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3618C1">
        <w:rPr>
          <w:rFonts w:ascii="Arial" w:hAnsi="Arial" w:cs="Arial"/>
        </w:rPr>
        <w:t>Dubravko Čejka- gen. pun. pod Su-184/22, Zdeslav Blažić – zaposlenik kao javnost</w:t>
      </w:r>
    </w:p>
    <w:p w:rsidRPr="00064BC9" w:rsidR="003618C1" w:rsidP="002675EC" w:rsidRDefault="003618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PLAVA LAGUNA –   odvjetnici Penazić Vladimir i Vlatka Penazić, po punomoći u spisu. </w:t>
      </w:r>
    </w:p>
    <w:p w:rsidR="008776C0" w:rsidP="002675EC" w:rsidRDefault="008776C0">
      <w:pPr>
        <w:jc w:val="both"/>
        <w:rPr>
          <w:rFonts w:ascii="Arial" w:hAnsi="Arial" w:cs="Arial"/>
        </w:rPr>
      </w:pPr>
    </w:p>
    <w:p w:rsidRPr="00064BC9" w:rsidR="00D62B8C" w:rsidP="00D62B8C" w:rsidRDefault="00D62B8C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sud zaprimio elektronički podnesak dužnika neposredno prije ročišta u kojem se očitovao na prijavljene tražbine podnesene nakon proteka roka i na tražbinu koju je omaškom ispustio se očitovati vjerovnika Wurth-Hrvatska d.o.o. a koji u cijelosti priznaje. </w:t>
      </w:r>
    </w:p>
    <w:p w:rsidRPr="00064BC9" w:rsidR="00424B0C" w:rsidP="00625F5D" w:rsidRDefault="00625F5D">
      <w:pPr>
        <w:ind w:firstLine="360"/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>Utvrđuje se da je rješenjem ovog suda poslovni broj St-</w:t>
      </w:r>
      <w:r w:rsidRPr="00064BC9" w:rsidR="00362612">
        <w:rPr>
          <w:rFonts w:ascii="Arial" w:hAnsi="Arial" w:cs="Arial"/>
        </w:rPr>
        <w:t>635/2023-4</w:t>
      </w:r>
      <w:r w:rsidRPr="00064BC9">
        <w:rPr>
          <w:rFonts w:ascii="Arial" w:hAnsi="Arial" w:cs="Arial"/>
        </w:rPr>
        <w:t xml:space="preserve"> od </w:t>
      </w:r>
      <w:r w:rsidRPr="00064BC9" w:rsidR="00362612">
        <w:rPr>
          <w:rFonts w:ascii="Arial" w:hAnsi="Arial" w:cs="Arial"/>
        </w:rPr>
        <w:t>18</w:t>
      </w:r>
      <w:r w:rsidRPr="00064BC9">
        <w:rPr>
          <w:rFonts w:ascii="Arial" w:hAnsi="Arial" w:cs="Arial"/>
        </w:rPr>
        <w:t xml:space="preserve">. </w:t>
      </w:r>
      <w:r w:rsidRPr="00064BC9" w:rsidR="00362612">
        <w:rPr>
          <w:rFonts w:ascii="Arial" w:hAnsi="Arial" w:cs="Arial"/>
        </w:rPr>
        <w:t xml:space="preserve">rujna 2023. </w:t>
      </w:r>
      <w:r w:rsidRPr="00064BC9">
        <w:rPr>
          <w:rFonts w:ascii="Arial" w:hAnsi="Arial" w:cs="Arial"/>
        </w:rPr>
        <w:t xml:space="preserve">otvoren predstečajni postupak nad dužnikom </w:t>
      </w:r>
      <w:r w:rsidRPr="00064BC9" w:rsidR="00362612">
        <w:rPr>
          <w:rFonts w:ascii="Arial" w:hAnsi="Arial" w:cs="Arial"/>
        </w:rPr>
        <w:t>EKOLOŠKI CENTAR d.o.o. za proizvodnju, trgovinu i usluge, Vukovar, Gospodarska zona Vukovar 2, MBS: 030112882, OIB: 20682358696</w:t>
      </w:r>
      <w:r w:rsidRPr="00064BC9" w:rsidR="00CD5855">
        <w:rPr>
          <w:rFonts w:ascii="Arial" w:hAnsi="Arial" w:cs="Arial"/>
        </w:rPr>
        <w:t>.</w:t>
      </w:r>
    </w:p>
    <w:p w:rsidRPr="00064BC9" w:rsidR="003701CD" w:rsidP="00625F5D" w:rsidRDefault="003701CD">
      <w:pPr>
        <w:ind w:firstLine="360"/>
        <w:jc w:val="both"/>
        <w:rPr>
          <w:rFonts w:ascii="Arial" w:hAnsi="Arial" w:cs="Arial"/>
        </w:rPr>
      </w:pPr>
    </w:p>
    <w:p w:rsidRPr="00064BC9" w:rsidR="00CD5855" w:rsidP="00625F5D" w:rsidRDefault="00A34CA8">
      <w:pPr>
        <w:ind w:firstLine="360"/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>Zadnji dan roka za prijavu tražbina vjerovnika je bio 1</w:t>
      </w:r>
      <w:r w:rsidRPr="00064BC9" w:rsidR="0089409C">
        <w:rPr>
          <w:rFonts w:ascii="Arial" w:hAnsi="Arial" w:cs="Arial"/>
        </w:rPr>
        <w:t>7</w:t>
      </w:r>
      <w:r w:rsidRPr="00064BC9">
        <w:rPr>
          <w:rFonts w:ascii="Arial" w:hAnsi="Arial" w:cs="Arial"/>
        </w:rPr>
        <w:t xml:space="preserve">. </w:t>
      </w:r>
      <w:r w:rsidRPr="00064BC9" w:rsidR="0089409C">
        <w:rPr>
          <w:rFonts w:ascii="Arial" w:hAnsi="Arial" w:cs="Arial"/>
        </w:rPr>
        <w:t>listopada</w:t>
      </w:r>
      <w:r w:rsidRPr="00064BC9">
        <w:rPr>
          <w:rFonts w:ascii="Arial" w:hAnsi="Arial" w:cs="Arial"/>
        </w:rPr>
        <w:t xml:space="preserve"> 202</w:t>
      </w:r>
      <w:r w:rsidRPr="00064BC9" w:rsidR="0089409C">
        <w:rPr>
          <w:rFonts w:ascii="Arial" w:hAnsi="Arial" w:cs="Arial"/>
        </w:rPr>
        <w:t>3</w:t>
      </w:r>
      <w:r w:rsidRPr="00064BC9">
        <w:rPr>
          <w:rFonts w:ascii="Arial" w:hAnsi="Arial" w:cs="Arial"/>
        </w:rPr>
        <w:t xml:space="preserve">. </w:t>
      </w:r>
    </w:p>
    <w:p w:rsidRPr="00064BC9" w:rsidR="0039275C" w:rsidP="00F074E0" w:rsidRDefault="0039275C">
      <w:pPr>
        <w:jc w:val="both"/>
        <w:rPr>
          <w:rFonts w:ascii="Arial" w:hAnsi="Arial" w:cs="Arial"/>
        </w:rPr>
      </w:pPr>
    </w:p>
    <w:p w:rsidRPr="00064BC9" w:rsidR="006C2C7E" w:rsidP="000816D7" w:rsidRDefault="00D37E37">
      <w:pPr>
        <w:ind w:firstLine="360"/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Utvrđuje se da je FINA </w:t>
      </w:r>
      <w:r w:rsidRPr="00064BC9" w:rsidR="000816D7">
        <w:rPr>
          <w:rFonts w:ascii="Arial" w:hAnsi="Arial" w:cs="Arial"/>
        </w:rPr>
        <w:t>sukladno čl. 43</w:t>
      </w:r>
      <w:r w:rsidRPr="00064BC9" w:rsidR="00F074E0">
        <w:rPr>
          <w:rFonts w:ascii="Arial" w:hAnsi="Arial" w:cs="Arial"/>
        </w:rPr>
        <w:t>.</w:t>
      </w:r>
      <w:r w:rsidRPr="00064BC9" w:rsidR="000816D7">
        <w:rPr>
          <w:rFonts w:ascii="Arial" w:hAnsi="Arial" w:cs="Arial"/>
        </w:rPr>
        <w:t xml:space="preserve"> Stečajnog zakona sastavila tablicu prijavljenih tražbina</w:t>
      </w:r>
      <w:r w:rsidRPr="00064BC9" w:rsidR="0089409C">
        <w:rPr>
          <w:rFonts w:ascii="Arial" w:hAnsi="Arial" w:cs="Arial"/>
        </w:rPr>
        <w:t xml:space="preserve"> kao njene dopune</w:t>
      </w:r>
      <w:r w:rsidRPr="00064BC9" w:rsidR="000816D7">
        <w:rPr>
          <w:rFonts w:ascii="Arial" w:hAnsi="Arial" w:cs="Arial"/>
        </w:rPr>
        <w:t xml:space="preserve"> i tablicu osporenih tražbina te je dostavila sudu </w:t>
      </w:r>
      <w:r w:rsidRPr="00064BC9">
        <w:rPr>
          <w:rFonts w:ascii="Arial" w:hAnsi="Arial" w:cs="Arial"/>
        </w:rPr>
        <w:t>prijave tražbina vjerovnika, očitovanje dužnika o prijavljenim tražbinama</w:t>
      </w:r>
      <w:r w:rsidRPr="00064BC9" w:rsidR="00790E77">
        <w:rPr>
          <w:rFonts w:ascii="Arial" w:hAnsi="Arial" w:cs="Arial"/>
        </w:rPr>
        <w:t>,</w:t>
      </w:r>
      <w:r w:rsidRPr="00064BC9">
        <w:rPr>
          <w:rFonts w:ascii="Arial" w:hAnsi="Arial" w:cs="Arial"/>
        </w:rPr>
        <w:t xml:space="preserve"> </w:t>
      </w:r>
      <w:r w:rsidRPr="00064BC9">
        <w:rPr>
          <w:rFonts w:ascii="Arial" w:hAnsi="Arial" w:cs="Arial"/>
        </w:rPr>
        <w:lastRenderedPageBreak/>
        <w:t>očitovanje povjerenika</w:t>
      </w:r>
      <w:r w:rsidRPr="00064BC9" w:rsidR="006F33B9">
        <w:rPr>
          <w:rFonts w:ascii="Arial" w:hAnsi="Arial" w:cs="Arial"/>
        </w:rPr>
        <w:t xml:space="preserve">, tablicu prijavljenih </w:t>
      </w:r>
      <w:r w:rsidRPr="00064BC9" w:rsidR="003949F1">
        <w:rPr>
          <w:rFonts w:ascii="Arial" w:hAnsi="Arial" w:cs="Arial"/>
        </w:rPr>
        <w:t>tražbina</w:t>
      </w:r>
      <w:r w:rsidRPr="00064BC9" w:rsidR="00790E77">
        <w:rPr>
          <w:rFonts w:ascii="Arial" w:hAnsi="Arial" w:cs="Arial"/>
        </w:rPr>
        <w:t xml:space="preserve"> </w:t>
      </w:r>
      <w:r w:rsidRPr="00064BC9" w:rsidR="0089409C">
        <w:rPr>
          <w:rFonts w:ascii="Arial" w:hAnsi="Arial" w:cs="Arial"/>
        </w:rPr>
        <w:t xml:space="preserve">kao njene dopune </w:t>
      </w:r>
      <w:r w:rsidRPr="00064BC9" w:rsidR="005000A0">
        <w:rPr>
          <w:rFonts w:ascii="Arial" w:hAnsi="Arial" w:cs="Arial"/>
        </w:rPr>
        <w:t xml:space="preserve">i </w:t>
      </w:r>
      <w:r w:rsidRPr="00064BC9" w:rsidR="00EF05E7">
        <w:rPr>
          <w:rFonts w:ascii="Arial" w:hAnsi="Arial" w:cs="Arial"/>
        </w:rPr>
        <w:t>tablicu osporeni</w:t>
      </w:r>
      <w:r w:rsidRPr="00064BC9" w:rsidR="00625F5D">
        <w:rPr>
          <w:rFonts w:ascii="Arial" w:hAnsi="Arial" w:cs="Arial"/>
        </w:rPr>
        <w:t>h tražbina.</w:t>
      </w:r>
      <w:r w:rsidRPr="00064BC9" w:rsidR="00EF05E7">
        <w:rPr>
          <w:rFonts w:ascii="Arial" w:hAnsi="Arial" w:cs="Arial"/>
        </w:rPr>
        <w:t xml:space="preserve"> </w:t>
      </w:r>
    </w:p>
    <w:p w:rsidRPr="00064BC9" w:rsidR="006B3DCD" w:rsidP="000816D7" w:rsidRDefault="006B3DCD">
      <w:pPr>
        <w:ind w:firstLine="360"/>
        <w:jc w:val="both"/>
        <w:rPr>
          <w:rFonts w:ascii="Arial" w:hAnsi="Arial" w:cs="Arial"/>
        </w:rPr>
      </w:pPr>
    </w:p>
    <w:p w:rsidRPr="00064BC9" w:rsidR="0089409C" w:rsidP="005A5356" w:rsidRDefault="0089409C">
      <w:pPr>
        <w:ind w:firstLine="360"/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>Utvrđuje se da su nakon proteka roka za prijavu tražbine dostavili prijavu tražbine slijedeći vjerovnici:</w:t>
      </w:r>
    </w:p>
    <w:p w:rsidRPr="00064BC9" w:rsidR="0089409C" w:rsidP="005A5356" w:rsidRDefault="0089409C">
      <w:pPr>
        <w:ind w:firstLine="360"/>
        <w:jc w:val="both"/>
        <w:rPr>
          <w:rFonts w:ascii="Arial" w:hAnsi="Arial" w:cs="Arial"/>
        </w:rPr>
      </w:pPr>
    </w:p>
    <w:p w:rsidR="0047277A" w:rsidP="0089409C" w:rsidRDefault="00C22FB4">
      <w:pPr>
        <w:pStyle w:val="Odlomakpopisa"/>
        <w:numPr>
          <w:ilvl w:val="0"/>
          <w:numId w:val="6"/>
        </w:num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KERAMIKA FRIŠČIĆ d.o.o., </w:t>
      </w:r>
      <w:r w:rsidRPr="00064BC9" w:rsidR="0089409C">
        <w:rPr>
          <w:rFonts w:ascii="Arial" w:hAnsi="Arial" w:cs="Arial"/>
        </w:rPr>
        <w:t xml:space="preserve">OIB: </w:t>
      </w:r>
      <w:r w:rsidRPr="00064BC9">
        <w:rPr>
          <w:rFonts w:ascii="Arial" w:hAnsi="Arial" w:cs="Arial"/>
        </w:rPr>
        <w:t>00411767106</w:t>
      </w:r>
      <w:r w:rsidRPr="00064BC9" w:rsidR="0089409C">
        <w:rPr>
          <w:rFonts w:ascii="Arial" w:hAnsi="Arial" w:cs="Arial"/>
        </w:rPr>
        <w:t>, koji</w:t>
      </w:r>
      <w:r w:rsidRPr="00064BC9">
        <w:rPr>
          <w:rFonts w:ascii="Arial" w:hAnsi="Arial" w:cs="Arial"/>
        </w:rPr>
        <w:t xml:space="preserve"> je podnio prijavu tražbine FINA-i</w:t>
      </w:r>
      <w:r w:rsidRPr="00064BC9" w:rsidR="0089409C">
        <w:rPr>
          <w:rFonts w:ascii="Arial" w:hAnsi="Arial" w:cs="Arial"/>
        </w:rPr>
        <w:t xml:space="preserve"> preporučenom pošiljkom predanom HP-u dana </w:t>
      </w:r>
      <w:r w:rsidRPr="00064BC9">
        <w:rPr>
          <w:rFonts w:ascii="Arial" w:hAnsi="Arial" w:cs="Arial"/>
        </w:rPr>
        <w:t>23. listopada 2023.</w:t>
      </w:r>
      <w:r w:rsidRPr="00064BC9" w:rsidR="0089409C">
        <w:rPr>
          <w:rFonts w:ascii="Arial" w:hAnsi="Arial" w:cs="Arial"/>
        </w:rPr>
        <w:t xml:space="preserve"> što je sud utvrdio uvidom u kovertu priloženu uz prijavu tražbine</w:t>
      </w:r>
    </w:p>
    <w:p w:rsidRPr="00064BC9" w:rsidR="004F7003" w:rsidP="004F7003" w:rsidRDefault="004F7003">
      <w:pPr>
        <w:pStyle w:val="Odlomakpopisa"/>
        <w:jc w:val="both"/>
        <w:rPr>
          <w:rFonts w:ascii="Arial" w:hAnsi="Arial" w:cs="Arial"/>
        </w:rPr>
      </w:pPr>
    </w:p>
    <w:p w:rsidRPr="00064BC9" w:rsidR="00C22FB4" w:rsidP="0089409C" w:rsidRDefault="00C22FB4">
      <w:pPr>
        <w:pStyle w:val="Odlomakpopisa"/>
        <w:numPr>
          <w:ilvl w:val="0"/>
          <w:numId w:val="6"/>
        </w:num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>Ministarstvo gospodarstva i održivog razvoja Republike Hrvatske, Uprava za programe i projekte EU, europske i međunarodne poslove, OIB: 19370100881, koji je podnio prijavu tražbine FINA-i preporučenom pošiljkom predanom HP-u dana 24. listopada 2023. što je sud utvrdio uvidom u kovertu priloženu uz prijavu tražbine</w:t>
      </w:r>
    </w:p>
    <w:p w:rsidRPr="00064BC9" w:rsidR="006C7802" w:rsidP="006C7802" w:rsidRDefault="006C7802">
      <w:pPr>
        <w:pStyle w:val="Odlomakpopisa"/>
        <w:jc w:val="both"/>
        <w:rPr>
          <w:rFonts w:ascii="Arial" w:hAnsi="Arial" w:cs="Arial"/>
        </w:rPr>
      </w:pPr>
    </w:p>
    <w:p w:rsidRPr="00064BC9" w:rsidR="00C22FB4" w:rsidP="0089409C" w:rsidRDefault="00C22FB4">
      <w:pPr>
        <w:pStyle w:val="Odlomakpopisa"/>
        <w:numPr>
          <w:ilvl w:val="0"/>
          <w:numId w:val="6"/>
        </w:num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>VBH OKOVI d.o.o., OIB: 82218143747, koji je podnio prijavu tražbine FINA-i preporučenom pošiljkom predanom HP-u dana 8. studenoga 2023. što je sud utvrdio uvidom u kovertu priloženu uz prijavu tražbine</w:t>
      </w:r>
    </w:p>
    <w:p w:rsidRPr="00064BC9" w:rsidR="006C7802" w:rsidP="006C7802" w:rsidRDefault="006C7802">
      <w:pPr>
        <w:pStyle w:val="Odlomakpopisa"/>
        <w:rPr>
          <w:rFonts w:ascii="Arial" w:hAnsi="Arial" w:cs="Arial"/>
        </w:rPr>
      </w:pPr>
    </w:p>
    <w:p w:rsidRPr="00064BC9" w:rsidR="00C22FB4" w:rsidP="0089409C" w:rsidRDefault="00C22FB4">
      <w:pPr>
        <w:pStyle w:val="Odlomakpopisa"/>
        <w:numPr>
          <w:ilvl w:val="0"/>
          <w:numId w:val="6"/>
        </w:num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>Hrvatski zavod za zapošljavanje, OIB: 91547293790, koji je podnio prijavu tražbine FINA-i preporučenom pošiljkom predanom HP-u dana 23. studenoga 2023. što je sud utvrdio uvidom u kovertu priloženu uz prijavu tražbine</w:t>
      </w:r>
    </w:p>
    <w:p w:rsidRPr="00064BC9" w:rsidR="006C7802" w:rsidP="006C7802" w:rsidRDefault="006C7802">
      <w:pPr>
        <w:pStyle w:val="Odlomakpopisa"/>
        <w:rPr>
          <w:rFonts w:ascii="Arial" w:hAnsi="Arial" w:cs="Arial"/>
        </w:rPr>
      </w:pPr>
    </w:p>
    <w:p w:rsidRPr="00064BC9" w:rsidR="00C22FB4" w:rsidP="0089409C" w:rsidRDefault="00C22FB4">
      <w:pPr>
        <w:pStyle w:val="Odlomakpopisa"/>
        <w:numPr>
          <w:ilvl w:val="0"/>
          <w:numId w:val="6"/>
        </w:num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>Ministarstvo financija, Porezna uprava, Područni ured Vukovar, koji je podnio dopunu prijave tražbine FINA-i u iznosu od 5.892,38 eura, preporučenom pošiljkom predanom HP-u dana 20. prosinca 2023. što je sud utvrdio uvidom u kovertu priloženu uz prijavu tražbine</w:t>
      </w:r>
    </w:p>
    <w:p w:rsidRPr="00064BC9" w:rsidR="001438D1" w:rsidP="001438D1" w:rsidRDefault="001438D1">
      <w:pPr>
        <w:pStyle w:val="Odlomakpopisa"/>
        <w:rPr>
          <w:rFonts w:ascii="Arial" w:hAnsi="Arial" w:cs="Arial"/>
        </w:rPr>
      </w:pPr>
    </w:p>
    <w:p w:rsidRPr="00064BC9" w:rsidR="001438D1" w:rsidP="001438D1" w:rsidRDefault="001438D1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>slijedom čega su navedene prijave nepravodobne.</w:t>
      </w:r>
    </w:p>
    <w:p w:rsidRPr="00064BC9" w:rsidR="001438D1" w:rsidP="001438D1" w:rsidRDefault="001438D1">
      <w:pPr>
        <w:jc w:val="both"/>
        <w:rPr>
          <w:rFonts w:ascii="Arial" w:hAnsi="Arial" w:cs="Arial"/>
        </w:rPr>
      </w:pPr>
    </w:p>
    <w:p w:rsidRPr="00064BC9" w:rsidR="001438D1" w:rsidP="001438D1" w:rsidRDefault="001438D1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>Utvrđuje se da je razlučni vjerovnik Zagrebačka bank</w:t>
      </w:r>
      <w:r w:rsidRPr="00064BC9" w:rsidR="00726220">
        <w:rPr>
          <w:rFonts w:ascii="Arial" w:hAnsi="Arial" w:cs="Arial"/>
        </w:rPr>
        <w:t xml:space="preserve">a d.d., </w:t>
      </w:r>
      <w:r w:rsidRPr="00064BC9" w:rsidR="00064BC9">
        <w:rPr>
          <w:rFonts w:ascii="Arial" w:hAnsi="Arial" w:cs="Arial"/>
        </w:rPr>
        <w:t xml:space="preserve">dostavio </w:t>
      </w:r>
      <w:r w:rsidRPr="00064BC9" w:rsidR="00726220">
        <w:rPr>
          <w:rFonts w:ascii="Arial" w:hAnsi="Arial" w:cs="Arial"/>
        </w:rPr>
        <w:t>obavijest o razlučnom pravu koja je poslana na obrascu za prijavu tražbine te izjavu da se ne odriče prava na odvojeno namirenje i izjavu da ne pristaje na odgodu namirenja iz predmeta na koje se odnosi razlučno pravo.</w:t>
      </w:r>
    </w:p>
    <w:p w:rsidRPr="00064BC9" w:rsidR="00726220" w:rsidP="001438D1" w:rsidRDefault="00726220">
      <w:pPr>
        <w:jc w:val="both"/>
        <w:rPr>
          <w:rFonts w:ascii="Arial" w:hAnsi="Arial" w:cs="Arial"/>
        </w:rPr>
      </w:pPr>
    </w:p>
    <w:p w:rsidRPr="00064BC9" w:rsidR="00064BC9" w:rsidP="00064BC9" w:rsidRDefault="00726220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Utvrđuje se da je izlučni vjerovnik </w:t>
      </w:r>
      <w:r w:rsidRPr="00064BC9" w:rsidR="00064BC9">
        <w:rPr>
          <w:rFonts w:ascii="Arial" w:hAnsi="Arial" w:cs="Arial"/>
        </w:rPr>
        <w:t>UniCredit</w:t>
      </w:r>
      <w:r w:rsidR="00064BC9">
        <w:rPr>
          <w:rFonts w:ascii="Arial" w:hAnsi="Arial" w:cs="Arial"/>
        </w:rPr>
        <w:t xml:space="preserve"> Leasing Croatia d.o.o. </w:t>
      </w:r>
      <w:r w:rsidRPr="00064BC9" w:rsidR="00064BC9">
        <w:rPr>
          <w:rFonts w:ascii="Arial" w:hAnsi="Arial" w:cs="Arial"/>
        </w:rPr>
        <w:t xml:space="preserve">dostavio obavijest o </w:t>
      </w:r>
      <w:r w:rsidR="00064BC9">
        <w:rPr>
          <w:rFonts w:ascii="Arial" w:hAnsi="Arial" w:cs="Arial"/>
        </w:rPr>
        <w:t>i</w:t>
      </w:r>
      <w:r w:rsidRPr="00064BC9" w:rsidR="00064BC9">
        <w:rPr>
          <w:rFonts w:ascii="Arial" w:hAnsi="Arial" w:cs="Arial"/>
        </w:rPr>
        <w:t xml:space="preserve">zlučnom pravu koja je poslana na obrascu za prijavu tražbine te izjavu da </w:t>
      </w:r>
      <w:r w:rsidR="00064BC9">
        <w:rPr>
          <w:rFonts w:ascii="Arial" w:hAnsi="Arial" w:cs="Arial"/>
        </w:rPr>
        <w:t>ne pristaje da se izdvoji predmet na koji se odnosi njegovo izlučno pravo radi provedbe plana restrukturiranja, odnosno da traži da</w:t>
      </w:r>
      <w:r w:rsidRPr="00064BC9" w:rsidR="00064BC9">
        <w:rPr>
          <w:rFonts w:ascii="Arial" w:hAnsi="Arial" w:cs="Arial"/>
        </w:rPr>
        <w:t xml:space="preserve"> </w:t>
      </w:r>
      <w:r w:rsidR="00064BC9">
        <w:rPr>
          <w:rFonts w:ascii="Arial" w:hAnsi="Arial" w:cs="Arial"/>
        </w:rPr>
        <w:t xml:space="preserve">se izdvoji objekt leasinga Mercedes – Benz E 300 D 2.0., broj šasije WDD2130161A638372 i preda u posjed izlučnom vjerovniku  kao vlasniku istog te da ne bude dio plana restrukturiranja. </w:t>
      </w:r>
    </w:p>
    <w:p w:rsidRPr="00064BC9" w:rsidR="00726220" w:rsidP="001438D1" w:rsidRDefault="00726220">
      <w:pPr>
        <w:jc w:val="both"/>
        <w:rPr>
          <w:rFonts w:ascii="Arial" w:hAnsi="Arial" w:cs="Arial"/>
        </w:rPr>
      </w:pPr>
    </w:p>
    <w:p w:rsidRPr="00064BC9" w:rsidR="00726220" w:rsidP="001438D1" w:rsidRDefault="00726220">
      <w:pPr>
        <w:jc w:val="both"/>
        <w:rPr>
          <w:rFonts w:ascii="Arial" w:hAnsi="Arial" w:cs="Arial"/>
        </w:rPr>
      </w:pPr>
    </w:p>
    <w:p w:rsidRPr="00064BC9" w:rsidR="001438D1" w:rsidP="001438D1" w:rsidRDefault="001438D1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064BC9" w:rsidR="001438D1" w:rsidP="001438D1" w:rsidRDefault="00EC7A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064BC9" w:rsidR="001438D1">
        <w:rPr>
          <w:rFonts w:ascii="Arial" w:hAnsi="Arial" w:cs="Arial"/>
        </w:rPr>
        <w:t xml:space="preserve">. </w:t>
      </w:r>
    </w:p>
    <w:p w:rsidRPr="00064BC9" w:rsidR="001438D1" w:rsidP="001438D1" w:rsidRDefault="001438D1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Pr="00EC7ADF" w:rsidR="00EC7ADF" w:rsidP="00EC7ADF" w:rsidRDefault="00EC7ADF">
      <w:pPr>
        <w:jc w:val="both"/>
        <w:rPr>
          <w:rFonts w:ascii="Arial" w:hAnsi="Arial" w:cs="Arial"/>
        </w:rPr>
      </w:pPr>
      <w:r w:rsidRPr="00EC7ADF">
        <w:rPr>
          <w:rFonts w:ascii="Arial" w:hAnsi="Arial" w:cs="Arial"/>
        </w:rPr>
        <w:t>Zagrebačka banka d</w:t>
      </w:r>
      <w:r>
        <w:rPr>
          <w:rFonts w:ascii="Arial" w:hAnsi="Arial" w:cs="Arial"/>
        </w:rPr>
        <w:t>.</w:t>
      </w:r>
      <w:r w:rsidRPr="00EC7ADF">
        <w:rPr>
          <w:rFonts w:ascii="Arial" w:hAnsi="Arial" w:cs="Arial"/>
        </w:rPr>
        <w:t>d</w:t>
      </w:r>
      <w:r>
        <w:rPr>
          <w:rFonts w:ascii="Arial" w:hAnsi="Arial" w:cs="Arial"/>
        </w:rPr>
        <w:t>.</w:t>
      </w:r>
      <w:r w:rsidRPr="00EC7AD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OIB: 92963223473, </w:t>
      </w:r>
      <w:r w:rsidRPr="00EC7ADF">
        <w:rPr>
          <w:rFonts w:ascii="Arial" w:hAnsi="Arial" w:cs="Arial"/>
        </w:rPr>
        <w:t>Trg Josipa Jelačića 10, Zagreb</w:t>
      </w:r>
    </w:p>
    <w:p w:rsidR="001438D1" w:rsidP="00EC7ADF" w:rsidRDefault="001438D1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Iznos </w:t>
      </w:r>
      <w:r w:rsidR="005609B8">
        <w:rPr>
          <w:rFonts w:ascii="Arial" w:hAnsi="Arial" w:cs="Arial"/>
        </w:rPr>
        <w:t>ukupne</w:t>
      </w:r>
      <w:r w:rsidRPr="00064BC9">
        <w:rPr>
          <w:rFonts w:ascii="Arial" w:hAnsi="Arial" w:cs="Arial"/>
        </w:rPr>
        <w:t xml:space="preserve"> tražbine iz tablice prijavljenih tražbina: </w:t>
      </w:r>
      <w:r w:rsidR="002D2F07">
        <w:rPr>
          <w:rFonts w:ascii="Arial" w:hAnsi="Arial" w:cs="Arial"/>
        </w:rPr>
        <w:t>1.</w:t>
      </w:r>
      <w:r w:rsidR="005609B8">
        <w:rPr>
          <w:rFonts w:ascii="Arial" w:hAnsi="Arial" w:cs="Arial"/>
        </w:rPr>
        <w:t>242.469,76</w:t>
      </w:r>
      <w:r w:rsidRPr="00EC7ADF" w:rsidR="00EC7ADF">
        <w:rPr>
          <w:rFonts w:ascii="Arial" w:hAnsi="Arial" w:cs="Arial"/>
        </w:rPr>
        <w:t xml:space="preserve"> </w:t>
      </w:r>
      <w:r w:rsidR="00EC7ADF">
        <w:rPr>
          <w:rFonts w:ascii="Arial" w:hAnsi="Arial" w:cs="Arial"/>
        </w:rPr>
        <w:t>eura</w:t>
      </w:r>
      <w:r w:rsidR="005609B8">
        <w:rPr>
          <w:rFonts w:ascii="Arial" w:hAnsi="Arial" w:cs="Arial"/>
        </w:rPr>
        <w:t xml:space="preserve">, </w:t>
      </w:r>
    </w:p>
    <w:p w:rsidR="005609B8" w:rsidP="00EC7ADF" w:rsidRDefault="005609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Iznos dospjele tražbine: 120.373,77 eura. </w:t>
      </w:r>
    </w:p>
    <w:p w:rsidRPr="00064BC9" w:rsidR="000D0A98" w:rsidP="00EC7ADF" w:rsidRDefault="000D0A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Iznos tražbine koji dospijeva nakon otvaranja predmeta: 1.122.090,99 eura</w:t>
      </w:r>
    </w:p>
    <w:p w:rsidRPr="005609B8" w:rsidR="001438D1" w:rsidP="005609B8" w:rsidRDefault="001438D1">
      <w:pPr>
        <w:jc w:val="both"/>
        <w:rPr>
          <w:rFonts w:ascii="Arial" w:hAnsi="Arial" w:cs="Arial"/>
        </w:rPr>
      </w:pPr>
      <w:r w:rsidRPr="005609B8">
        <w:rPr>
          <w:rFonts w:ascii="Arial" w:hAnsi="Arial" w:cs="Arial"/>
        </w:rPr>
        <w:t xml:space="preserve">Dužnik </w:t>
      </w:r>
      <w:r w:rsidRPr="005609B8" w:rsidR="005609B8">
        <w:rPr>
          <w:rFonts w:ascii="Arial" w:hAnsi="Arial" w:cs="Arial"/>
        </w:rPr>
        <w:t>i povjerenik priz</w:t>
      </w:r>
      <w:r w:rsidR="005609B8">
        <w:rPr>
          <w:rFonts w:ascii="Arial" w:hAnsi="Arial" w:cs="Arial"/>
        </w:rPr>
        <w:t>na</w:t>
      </w:r>
      <w:r w:rsidRPr="005609B8" w:rsidR="005609B8">
        <w:rPr>
          <w:rFonts w:ascii="Arial" w:hAnsi="Arial" w:cs="Arial"/>
        </w:rPr>
        <w:t xml:space="preserve">ju tražbinu u cijelosti. </w:t>
      </w:r>
    </w:p>
    <w:p w:rsidR="001438D1" w:rsidP="001438D1" w:rsidRDefault="001438D1">
      <w:pPr>
        <w:jc w:val="both"/>
        <w:rPr>
          <w:rFonts w:ascii="Arial" w:hAnsi="Arial" w:cs="Arial"/>
        </w:rPr>
      </w:pPr>
    </w:p>
    <w:p w:rsidR="004F7003" w:rsidP="001438D1" w:rsidRDefault="004F7003">
      <w:pPr>
        <w:jc w:val="both"/>
        <w:rPr>
          <w:rFonts w:ascii="Arial" w:hAnsi="Arial" w:cs="Arial"/>
        </w:rPr>
      </w:pPr>
    </w:p>
    <w:p w:rsidRPr="00064BC9" w:rsidR="004F7003" w:rsidP="001438D1" w:rsidRDefault="004F7003">
      <w:pPr>
        <w:jc w:val="both"/>
        <w:rPr>
          <w:rFonts w:ascii="Arial" w:hAnsi="Arial" w:cs="Arial"/>
        </w:rPr>
      </w:pPr>
    </w:p>
    <w:p w:rsidRPr="00064BC9" w:rsidR="001438D1" w:rsidP="001438D1" w:rsidRDefault="001438D1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064BC9" w:rsidR="001438D1" w:rsidP="001438D1" w:rsidRDefault="00EC7A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064BC9" w:rsidR="001438D1">
        <w:rPr>
          <w:rFonts w:ascii="Arial" w:hAnsi="Arial" w:cs="Arial"/>
        </w:rPr>
        <w:t xml:space="preserve">. </w:t>
      </w:r>
    </w:p>
    <w:p w:rsidRPr="00064BC9" w:rsidR="001438D1" w:rsidP="001438D1" w:rsidRDefault="001438D1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Pr="00064BC9" w:rsidR="001438D1" w:rsidP="00EC7ADF" w:rsidRDefault="00EC7ADF">
      <w:pPr>
        <w:jc w:val="both"/>
        <w:rPr>
          <w:rFonts w:ascii="Arial" w:hAnsi="Arial" w:cs="Arial"/>
        </w:rPr>
      </w:pPr>
      <w:r w:rsidRPr="00EC7ADF">
        <w:rPr>
          <w:rFonts w:ascii="Arial" w:hAnsi="Arial" w:cs="Arial"/>
        </w:rPr>
        <w:t>M</w:t>
      </w:r>
      <w:r>
        <w:rPr>
          <w:rFonts w:ascii="Arial" w:hAnsi="Arial" w:cs="Arial"/>
        </w:rPr>
        <w:t>inistarstvo financija</w:t>
      </w:r>
      <w:r w:rsidRPr="00EC7AD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EC7ADF">
        <w:rPr>
          <w:rFonts w:ascii="Arial" w:hAnsi="Arial" w:cs="Arial"/>
        </w:rPr>
        <w:t>Porezna uprava</w:t>
      </w:r>
      <w:r>
        <w:rPr>
          <w:rFonts w:ascii="Arial" w:hAnsi="Arial" w:cs="Arial"/>
        </w:rPr>
        <w:t xml:space="preserve">, OIB: </w:t>
      </w:r>
      <w:r w:rsidRPr="00EC7ADF">
        <w:rPr>
          <w:rFonts w:ascii="Arial" w:hAnsi="Arial" w:cs="Arial"/>
        </w:rPr>
        <w:t>18683136487, Katančićeva 5,</w:t>
      </w:r>
      <w:r>
        <w:rPr>
          <w:rFonts w:ascii="Arial" w:hAnsi="Arial" w:cs="Arial"/>
        </w:rPr>
        <w:t xml:space="preserve"> </w:t>
      </w:r>
      <w:r w:rsidRPr="00EC7ADF">
        <w:rPr>
          <w:rFonts w:ascii="Arial" w:hAnsi="Arial" w:cs="Arial"/>
        </w:rPr>
        <w:t xml:space="preserve">Zagreb </w:t>
      </w:r>
      <w:r w:rsidRPr="00064BC9" w:rsidR="001438D1">
        <w:rPr>
          <w:rFonts w:ascii="Arial" w:hAnsi="Arial" w:cs="Arial"/>
        </w:rPr>
        <w:t xml:space="preserve">Iznos prijavljene tražbine iz tablice prijavljenih tražbina: </w:t>
      </w:r>
      <w:r w:rsidR="002D2F07">
        <w:rPr>
          <w:rFonts w:ascii="Arial" w:hAnsi="Arial" w:cs="Arial"/>
        </w:rPr>
        <w:t>15.</w:t>
      </w:r>
      <w:r w:rsidR="005609B8">
        <w:rPr>
          <w:rFonts w:ascii="Arial" w:hAnsi="Arial" w:cs="Arial"/>
        </w:rPr>
        <w:t>527,36</w:t>
      </w:r>
      <w:r w:rsidRPr="00EC7A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eura</w:t>
      </w:r>
    </w:p>
    <w:p w:rsidRPr="005609B8" w:rsidR="005609B8" w:rsidP="005609B8" w:rsidRDefault="005609B8">
      <w:pPr>
        <w:jc w:val="both"/>
        <w:rPr>
          <w:rFonts w:ascii="Arial" w:hAnsi="Arial" w:cs="Arial"/>
        </w:rPr>
      </w:pPr>
      <w:r w:rsidRPr="005609B8">
        <w:rPr>
          <w:rFonts w:ascii="Arial" w:hAnsi="Arial" w:cs="Arial"/>
        </w:rPr>
        <w:t>Dužnik i povjerenik priz</w:t>
      </w:r>
      <w:r>
        <w:rPr>
          <w:rFonts w:ascii="Arial" w:hAnsi="Arial" w:cs="Arial"/>
        </w:rPr>
        <w:t>na</w:t>
      </w:r>
      <w:r w:rsidRPr="005609B8">
        <w:rPr>
          <w:rFonts w:ascii="Arial" w:hAnsi="Arial" w:cs="Arial"/>
        </w:rPr>
        <w:t xml:space="preserve">ju tražbinu u cijelosti. </w:t>
      </w:r>
    </w:p>
    <w:p w:rsidR="00CB63B2" w:rsidP="002D2F07" w:rsidRDefault="00CB63B2">
      <w:pPr>
        <w:jc w:val="both"/>
        <w:rPr>
          <w:rFonts w:ascii="Arial" w:hAnsi="Arial" w:cs="Arial"/>
        </w:rPr>
      </w:pPr>
    </w:p>
    <w:p w:rsidR="005609B8" w:rsidP="002D2F07" w:rsidRDefault="005609B8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EC7ADF" w:rsidR="002D2F07" w:rsidP="002D2F07" w:rsidRDefault="002D2F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EC7ADF">
        <w:rPr>
          <w:rFonts w:ascii="Arial" w:hAnsi="Arial" w:cs="Arial"/>
        </w:rPr>
        <w:t>.</w:t>
      </w:r>
    </w:p>
    <w:p w:rsidRPr="00064BC9" w:rsidR="002D2F07" w:rsidP="002D2F07" w:rsidRDefault="002D2F07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="002D2F07" w:rsidP="002D2F07" w:rsidRDefault="002D2F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Grad Vukovar, OIB: </w:t>
      </w:r>
      <w:r w:rsidRPr="002D2F07">
        <w:rPr>
          <w:rFonts w:ascii="Arial" w:hAnsi="Arial" w:cs="Arial"/>
        </w:rPr>
        <w:t>50041264710, Dr.</w:t>
      </w:r>
      <w:r>
        <w:rPr>
          <w:rFonts w:ascii="Arial" w:hAnsi="Arial" w:cs="Arial"/>
        </w:rPr>
        <w:t xml:space="preserve"> </w:t>
      </w:r>
      <w:r w:rsidRPr="002D2F07">
        <w:rPr>
          <w:rFonts w:ascii="Arial" w:hAnsi="Arial" w:cs="Arial"/>
        </w:rPr>
        <w:t>F.</w:t>
      </w:r>
      <w:r>
        <w:rPr>
          <w:rFonts w:ascii="Arial" w:hAnsi="Arial" w:cs="Arial"/>
        </w:rPr>
        <w:t xml:space="preserve"> </w:t>
      </w:r>
      <w:r w:rsidRPr="002D2F07">
        <w:rPr>
          <w:rFonts w:ascii="Arial" w:hAnsi="Arial" w:cs="Arial"/>
        </w:rPr>
        <w:t>Tuđmana 1, Vukovar</w:t>
      </w:r>
      <w:r>
        <w:rPr>
          <w:rFonts w:ascii="Arial" w:hAnsi="Arial" w:cs="Arial"/>
        </w:rPr>
        <w:t>.</w:t>
      </w:r>
      <w:r w:rsidRPr="002D2F07">
        <w:rPr>
          <w:rFonts w:ascii="Arial" w:hAnsi="Arial" w:cs="Arial"/>
        </w:rPr>
        <w:t xml:space="preserve"> </w:t>
      </w:r>
    </w:p>
    <w:p w:rsidR="000D0A98" w:rsidP="000D0A98" w:rsidRDefault="000D0A98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Iznos </w:t>
      </w:r>
      <w:r>
        <w:rPr>
          <w:rFonts w:ascii="Arial" w:hAnsi="Arial" w:cs="Arial"/>
        </w:rPr>
        <w:t>ukupne</w:t>
      </w:r>
      <w:r w:rsidRPr="00064BC9">
        <w:rPr>
          <w:rFonts w:ascii="Arial" w:hAnsi="Arial" w:cs="Arial"/>
        </w:rPr>
        <w:t xml:space="preserve"> tražbine iz tablice prijavljenih tražbina: </w:t>
      </w:r>
      <w:r>
        <w:rPr>
          <w:rFonts w:ascii="Arial" w:hAnsi="Arial" w:cs="Arial"/>
        </w:rPr>
        <w:t xml:space="preserve">956,39 </w:t>
      </w:r>
      <w:r w:rsidRPr="002D2F07"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 w:cs="Arial"/>
        </w:rPr>
        <w:t>eura</w:t>
      </w:r>
    </w:p>
    <w:p w:rsidR="000D0A98" w:rsidP="000D0A98" w:rsidRDefault="000D0A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Iznos dospjele tražbine: 798,74 eura</w:t>
      </w:r>
    </w:p>
    <w:p w:rsidR="000D0A98" w:rsidP="000D0A98" w:rsidRDefault="000D0A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Iznos tražbine koji dospijeva nakon otvaranja predmeta: 157,65 eura </w:t>
      </w:r>
    </w:p>
    <w:p w:rsidRPr="00064BC9" w:rsidR="00AB2F84" w:rsidP="000D0A98" w:rsidRDefault="00AB2F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Dužnik i povjerenik priznaju prijavljenu tražbi</w:t>
      </w:r>
      <w:r w:rsidR="00D62B8C">
        <w:rPr>
          <w:rFonts w:ascii="Arial" w:hAnsi="Arial" w:cs="Arial"/>
        </w:rPr>
        <w:t>nu u cijelosti u iznosu od 956,39 eura.</w:t>
      </w:r>
    </w:p>
    <w:p w:rsidR="000D0A98" w:rsidP="002D2F07" w:rsidRDefault="000D0A98">
      <w:pPr>
        <w:jc w:val="both"/>
        <w:rPr>
          <w:rFonts w:ascii="Arial" w:hAnsi="Arial" w:cs="Arial"/>
        </w:rPr>
      </w:pPr>
    </w:p>
    <w:p w:rsidR="005609B8" w:rsidP="002D2F07" w:rsidRDefault="005609B8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EC7ADF" w:rsidR="002D2F07" w:rsidP="002D2F07" w:rsidRDefault="002D2F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EC7ADF">
        <w:rPr>
          <w:rFonts w:ascii="Arial" w:hAnsi="Arial" w:cs="Arial"/>
        </w:rPr>
        <w:t>.</w:t>
      </w:r>
    </w:p>
    <w:p w:rsidRPr="00064BC9" w:rsidR="002D2F07" w:rsidP="002D2F07" w:rsidRDefault="002D2F07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="002D2F07" w:rsidP="002D2F07" w:rsidRDefault="002D2F07">
      <w:pPr>
        <w:jc w:val="both"/>
        <w:rPr>
          <w:rFonts w:ascii="Arial" w:hAnsi="Arial" w:cs="Arial"/>
        </w:rPr>
      </w:pPr>
      <w:r w:rsidRPr="002D2F07">
        <w:rPr>
          <w:rFonts w:ascii="Arial" w:hAnsi="Arial" w:cs="Arial"/>
        </w:rPr>
        <w:t>Škojo d.o.o.,</w:t>
      </w:r>
      <w:r>
        <w:rPr>
          <w:rFonts w:ascii="Arial" w:hAnsi="Arial" w:cs="Arial"/>
        </w:rPr>
        <w:t xml:space="preserve"> OIB:</w:t>
      </w:r>
      <w:r w:rsidRPr="002D2F07">
        <w:rPr>
          <w:rFonts w:ascii="Arial" w:hAnsi="Arial" w:cs="Arial"/>
        </w:rPr>
        <w:t xml:space="preserve"> 22553687465, Borova ulica 1, Osijek</w:t>
      </w:r>
      <w:r>
        <w:rPr>
          <w:rFonts w:ascii="Arial" w:hAnsi="Arial" w:cs="Arial"/>
        </w:rPr>
        <w:t>.</w:t>
      </w:r>
      <w:r w:rsidRPr="002D2F07">
        <w:rPr>
          <w:rFonts w:ascii="Arial" w:hAnsi="Arial" w:cs="Arial"/>
        </w:rPr>
        <w:t xml:space="preserve"> </w:t>
      </w:r>
    </w:p>
    <w:p w:rsidRPr="00064BC9" w:rsidR="002D2F07" w:rsidP="002D2F07" w:rsidRDefault="002D2F07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Iznos prijavljene tražbine iz tablice prijavljenih tražbina: </w:t>
      </w:r>
      <w:r>
        <w:rPr>
          <w:rFonts w:ascii="Arial" w:hAnsi="Arial" w:cs="Arial"/>
        </w:rPr>
        <w:t>1.969,</w:t>
      </w:r>
      <w:r w:rsidR="00AB2F84">
        <w:rPr>
          <w:rFonts w:ascii="Arial" w:hAnsi="Arial" w:cs="Arial"/>
        </w:rPr>
        <w:t>74</w:t>
      </w:r>
      <w:r w:rsidRPr="002D2F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eura</w:t>
      </w:r>
    </w:p>
    <w:p w:rsidRPr="00064BC9" w:rsidR="00AB2F84" w:rsidP="00AB2F84" w:rsidRDefault="00AB2F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i povjerenik priznaju prijavljenu tražbinu. </w:t>
      </w:r>
    </w:p>
    <w:p w:rsidR="005609B8" w:rsidP="005609B8" w:rsidRDefault="005609B8">
      <w:pPr>
        <w:jc w:val="both"/>
        <w:rPr>
          <w:rFonts w:ascii="Arial" w:hAnsi="Arial" w:cs="Arial"/>
        </w:rPr>
      </w:pPr>
    </w:p>
    <w:p w:rsidRPr="005609B8" w:rsidR="005609B8" w:rsidP="005609B8" w:rsidRDefault="005609B8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EC7ADF" w:rsidR="002D2F07" w:rsidP="002D2F07" w:rsidRDefault="002D2F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EC7ADF">
        <w:rPr>
          <w:rFonts w:ascii="Arial" w:hAnsi="Arial" w:cs="Arial"/>
        </w:rPr>
        <w:t>.</w:t>
      </w:r>
    </w:p>
    <w:p w:rsidRPr="00064BC9" w:rsidR="002D2F07" w:rsidP="002D2F07" w:rsidRDefault="002D2F07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="002D2F07" w:rsidP="002D2F07" w:rsidRDefault="00D62B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Unicredit leasing C</w:t>
      </w:r>
      <w:r w:rsidRPr="002D2F07" w:rsidR="002D2F07">
        <w:rPr>
          <w:rFonts w:ascii="Arial" w:hAnsi="Arial" w:cs="Arial"/>
        </w:rPr>
        <w:t xml:space="preserve">roatia d.o.o., </w:t>
      </w:r>
      <w:r w:rsidR="002D2F07">
        <w:rPr>
          <w:rFonts w:ascii="Arial" w:hAnsi="Arial" w:cs="Arial"/>
        </w:rPr>
        <w:t xml:space="preserve">OIB: </w:t>
      </w:r>
      <w:r w:rsidRPr="002D2F07" w:rsidR="002D2F07">
        <w:rPr>
          <w:rFonts w:ascii="Arial" w:hAnsi="Arial" w:cs="Arial"/>
        </w:rPr>
        <w:t>18736141210, Samoborska cesta 145, Zagreb</w:t>
      </w:r>
      <w:r w:rsidR="002D2F07">
        <w:rPr>
          <w:rFonts w:ascii="Arial" w:hAnsi="Arial" w:cs="Arial"/>
        </w:rPr>
        <w:t>.</w:t>
      </w:r>
    </w:p>
    <w:p w:rsidRPr="00064BC9" w:rsidR="002D2F07" w:rsidP="002D2F07" w:rsidRDefault="002D2F07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Iznos prijavljene tražbine iz tablice prijavljenih tražbina: </w:t>
      </w:r>
      <w:r w:rsidR="00AB2F84">
        <w:rPr>
          <w:rFonts w:ascii="Arial" w:hAnsi="Arial" w:cs="Arial"/>
        </w:rPr>
        <w:t>12.065,02</w:t>
      </w:r>
      <w:r w:rsidRPr="003F5C73" w:rsidR="003F5C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eura</w:t>
      </w:r>
    </w:p>
    <w:p w:rsidRPr="00064BC9" w:rsidR="00AB2F84" w:rsidP="00AB2F84" w:rsidRDefault="00AB2F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i povjerenik priznaju prijavljenu tražbinu. </w:t>
      </w:r>
    </w:p>
    <w:p w:rsidR="002D2F07" w:rsidP="002D2F07" w:rsidRDefault="002D2F07">
      <w:pPr>
        <w:jc w:val="both"/>
        <w:rPr>
          <w:rFonts w:ascii="Arial" w:hAnsi="Arial" w:cs="Arial"/>
          <w:color w:val="FF0000"/>
        </w:rPr>
      </w:pPr>
    </w:p>
    <w:p w:rsidRPr="005609B8" w:rsidR="002D2F07" w:rsidP="00EC7ADF" w:rsidRDefault="005609B8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EC7ADF" w:rsidR="00CB1822" w:rsidP="00CB1822" w:rsidRDefault="00CB18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Pr="00EC7ADF">
        <w:rPr>
          <w:rFonts w:ascii="Arial" w:hAnsi="Arial" w:cs="Arial"/>
        </w:rPr>
        <w:t>.</w:t>
      </w:r>
    </w:p>
    <w:p w:rsidRPr="00064BC9" w:rsidR="00CB1822" w:rsidP="00CB1822" w:rsidRDefault="00CB1822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="00CB1822" w:rsidP="00CB1822" w:rsidRDefault="00D62B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Gen-I</w:t>
      </w:r>
      <w:r w:rsidRPr="00CB1822" w:rsidR="00CB1822">
        <w:rPr>
          <w:rFonts w:ascii="Arial" w:hAnsi="Arial" w:cs="Arial"/>
        </w:rPr>
        <w:t xml:space="preserve"> d.o.o., </w:t>
      </w:r>
      <w:r w:rsidR="00CB1822">
        <w:rPr>
          <w:rFonts w:ascii="Arial" w:hAnsi="Arial" w:cs="Arial"/>
        </w:rPr>
        <w:t xml:space="preserve">OIB: </w:t>
      </w:r>
      <w:r w:rsidRPr="00CB1822" w:rsidR="00CB1822">
        <w:rPr>
          <w:rFonts w:ascii="Arial" w:hAnsi="Arial" w:cs="Arial"/>
        </w:rPr>
        <w:t>77604626413, Radnička cesta 54, Zagreb</w:t>
      </w:r>
      <w:r w:rsidR="00CB1822">
        <w:rPr>
          <w:rFonts w:ascii="Arial" w:hAnsi="Arial" w:cs="Arial"/>
        </w:rPr>
        <w:t>.</w:t>
      </w:r>
    </w:p>
    <w:p w:rsidRPr="00064BC9" w:rsidR="00CB1822" w:rsidP="00CB1822" w:rsidRDefault="00CB1822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Iznos prijavljene tražbine iz tablice prijavljenih tražbina: </w:t>
      </w:r>
      <w:r w:rsidR="00AB2F84">
        <w:rPr>
          <w:rFonts w:ascii="Arial" w:hAnsi="Arial" w:cs="Arial"/>
        </w:rPr>
        <w:t>2.021,32</w:t>
      </w:r>
      <w:r>
        <w:rPr>
          <w:rFonts w:ascii="Arial" w:hAnsi="Arial" w:cs="Arial"/>
        </w:rPr>
        <w:t xml:space="preserve"> eura</w:t>
      </w:r>
    </w:p>
    <w:p w:rsidRPr="00064BC9" w:rsidR="00AB2F84" w:rsidP="00AB2F84" w:rsidRDefault="00AB2F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i povjerenik priznaju prijavljenu tražbinu. </w:t>
      </w:r>
    </w:p>
    <w:p w:rsidR="00E85E4C" w:rsidP="00E85E4C" w:rsidRDefault="00E85E4C">
      <w:pPr>
        <w:jc w:val="both"/>
        <w:rPr>
          <w:rFonts w:ascii="Arial" w:hAnsi="Arial" w:cs="Arial"/>
        </w:rPr>
      </w:pPr>
    </w:p>
    <w:p w:rsidRPr="005609B8" w:rsidR="00E85E4C" w:rsidP="00E85E4C" w:rsidRDefault="00E85E4C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EC7ADF" w:rsidR="00CB1822" w:rsidP="00CB1822" w:rsidRDefault="00CB18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17</w:t>
      </w:r>
      <w:r w:rsidRPr="00EC7ADF">
        <w:rPr>
          <w:rFonts w:ascii="Arial" w:hAnsi="Arial" w:cs="Arial"/>
        </w:rPr>
        <w:t>.</w:t>
      </w:r>
    </w:p>
    <w:p w:rsidRPr="00064BC9" w:rsidR="00CB1822" w:rsidP="00CB1822" w:rsidRDefault="00CB1822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="00CB1822" w:rsidP="00CB1822" w:rsidRDefault="00CB18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Vodovod grada V</w:t>
      </w:r>
      <w:r w:rsidRPr="00CB1822">
        <w:rPr>
          <w:rFonts w:ascii="Arial" w:hAnsi="Arial" w:cs="Arial"/>
        </w:rPr>
        <w:t xml:space="preserve">ukovara d.o.o., </w:t>
      </w:r>
      <w:r>
        <w:rPr>
          <w:rFonts w:ascii="Arial" w:hAnsi="Arial" w:cs="Arial"/>
        </w:rPr>
        <w:t xml:space="preserve">OIB: </w:t>
      </w:r>
      <w:r w:rsidRPr="00CB1822">
        <w:rPr>
          <w:rFonts w:ascii="Arial" w:hAnsi="Arial" w:cs="Arial"/>
        </w:rPr>
        <w:t>95863787953, Ulica Jana Bate 4, Vukovar</w:t>
      </w:r>
      <w:r>
        <w:rPr>
          <w:rFonts w:ascii="Arial" w:hAnsi="Arial" w:cs="Arial"/>
        </w:rPr>
        <w:t>.</w:t>
      </w:r>
    </w:p>
    <w:p w:rsidR="00CB1822" w:rsidP="00CB1822" w:rsidRDefault="00CB1822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Iznos </w:t>
      </w:r>
      <w:r w:rsidR="00AB2F84">
        <w:rPr>
          <w:rFonts w:ascii="Arial" w:hAnsi="Arial" w:cs="Arial"/>
        </w:rPr>
        <w:t>ukupne</w:t>
      </w:r>
      <w:r w:rsidRPr="00064BC9">
        <w:rPr>
          <w:rFonts w:ascii="Arial" w:hAnsi="Arial" w:cs="Arial"/>
        </w:rPr>
        <w:t xml:space="preserve"> tražbine iz tablice prijavljenih tražbina: </w:t>
      </w:r>
      <w:r w:rsidR="00AB2F84">
        <w:rPr>
          <w:rFonts w:ascii="Arial" w:hAnsi="Arial" w:cs="Arial"/>
        </w:rPr>
        <w:t>91,65</w:t>
      </w:r>
      <w:r w:rsidRPr="00CB18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eura</w:t>
      </w:r>
    </w:p>
    <w:p w:rsidRPr="00064BC9" w:rsidR="00AB2F84" w:rsidP="00CB1822" w:rsidRDefault="00AB2F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Iznos dospjele tražbine: 69,39 eura.</w:t>
      </w:r>
    </w:p>
    <w:p w:rsidRPr="00064BC9" w:rsidR="00AB2F84" w:rsidP="00AB2F84" w:rsidRDefault="00AB2F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Dužnik i povjerenik priznaju prijavljenu tražbinu. </w:t>
      </w:r>
    </w:p>
    <w:p w:rsidR="00E85E4C" w:rsidP="00CB1822" w:rsidRDefault="00E85E4C">
      <w:pPr>
        <w:jc w:val="both"/>
        <w:rPr>
          <w:rFonts w:ascii="Arial" w:hAnsi="Arial" w:cs="Arial"/>
        </w:rPr>
      </w:pPr>
    </w:p>
    <w:p w:rsidRPr="00E85E4C" w:rsidR="00CB1822" w:rsidP="00CB1822" w:rsidRDefault="00E85E4C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EC7ADF" w:rsidR="00CB1822" w:rsidP="00CB1822" w:rsidRDefault="00CB18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18</w:t>
      </w:r>
      <w:r w:rsidRPr="00EC7ADF">
        <w:rPr>
          <w:rFonts w:ascii="Arial" w:hAnsi="Arial" w:cs="Arial"/>
        </w:rPr>
        <w:t>.</w:t>
      </w:r>
    </w:p>
    <w:p w:rsidRPr="00064BC9" w:rsidR="00CB1822" w:rsidP="00CB1822" w:rsidRDefault="00CB1822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="00CB1822" w:rsidP="00CB1822" w:rsidRDefault="00CB18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HRT,</w:t>
      </w:r>
      <w:r w:rsidRPr="00CB18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OIB: </w:t>
      </w:r>
      <w:r w:rsidRPr="00CB1822">
        <w:rPr>
          <w:rFonts w:ascii="Arial" w:hAnsi="Arial" w:cs="Arial"/>
        </w:rPr>
        <w:t>68419124305, Prisavlje 3</w:t>
      </w:r>
      <w:r>
        <w:rPr>
          <w:rFonts w:ascii="Arial" w:hAnsi="Arial" w:cs="Arial"/>
        </w:rPr>
        <w:t xml:space="preserve">, Zagreb. </w:t>
      </w:r>
    </w:p>
    <w:p w:rsidRPr="00064BC9" w:rsidR="00CB1822" w:rsidP="00CB1822" w:rsidRDefault="00CB1822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Iznos prijavljene tražbine iz tablice prijavljenih tražbina: </w:t>
      </w:r>
      <w:r w:rsidR="00AB2F84">
        <w:rPr>
          <w:rFonts w:ascii="Arial" w:hAnsi="Arial" w:cs="Arial"/>
        </w:rPr>
        <w:t>53,98 eura</w:t>
      </w:r>
    </w:p>
    <w:p w:rsidRPr="00064BC9" w:rsidR="00AB2F84" w:rsidP="00AB2F84" w:rsidRDefault="00AB2F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i povjerenik priznaju prijavljenu tražbinu. </w:t>
      </w:r>
    </w:p>
    <w:p w:rsidR="00E85E4C" w:rsidP="00E85E4C" w:rsidRDefault="00E85E4C">
      <w:pPr>
        <w:jc w:val="both"/>
        <w:rPr>
          <w:rFonts w:ascii="Arial" w:hAnsi="Arial" w:cs="Arial"/>
        </w:rPr>
      </w:pPr>
    </w:p>
    <w:p w:rsidR="00CB63B2" w:rsidP="00E85E4C" w:rsidRDefault="00CB63B2">
      <w:pPr>
        <w:jc w:val="both"/>
        <w:rPr>
          <w:rFonts w:ascii="Arial" w:hAnsi="Arial" w:cs="Arial"/>
        </w:rPr>
      </w:pPr>
    </w:p>
    <w:p w:rsidRPr="005609B8" w:rsidR="00E85E4C" w:rsidP="00E85E4C" w:rsidRDefault="00E85E4C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EC7ADF" w:rsidR="00CB1822" w:rsidP="00CB1822" w:rsidRDefault="00CB18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Pr="00EC7ADF">
        <w:rPr>
          <w:rFonts w:ascii="Arial" w:hAnsi="Arial" w:cs="Arial"/>
        </w:rPr>
        <w:t>.</w:t>
      </w:r>
    </w:p>
    <w:p w:rsidR="004F7003" w:rsidP="00CB1822" w:rsidRDefault="00CB1822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="00CB1822" w:rsidP="00CB1822" w:rsidRDefault="00CB18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Alumil C</w:t>
      </w:r>
      <w:r w:rsidRPr="00CB1822">
        <w:rPr>
          <w:rFonts w:ascii="Arial" w:hAnsi="Arial" w:cs="Arial"/>
        </w:rPr>
        <w:t xml:space="preserve">roatia d.o.o., </w:t>
      </w:r>
      <w:r>
        <w:rPr>
          <w:rFonts w:ascii="Arial" w:hAnsi="Arial" w:cs="Arial"/>
        </w:rPr>
        <w:t xml:space="preserve">OIB: </w:t>
      </w:r>
      <w:r w:rsidRPr="00CB1822">
        <w:rPr>
          <w:rFonts w:ascii="Arial" w:hAnsi="Arial" w:cs="Arial"/>
        </w:rPr>
        <w:t>42799122906, Sarajevska cesta 52</w:t>
      </w:r>
      <w:r>
        <w:rPr>
          <w:rFonts w:ascii="Arial" w:hAnsi="Arial" w:cs="Arial"/>
        </w:rPr>
        <w:t>,</w:t>
      </w:r>
      <w:r w:rsidRPr="00CB18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Zagreb.</w:t>
      </w:r>
    </w:p>
    <w:p w:rsidRPr="00064BC9" w:rsidR="00CB1822" w:rsidP="00CB1822" w:rsidRDefault="00CB1822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Iznos prijavljene tražbine iz tablice prijavljenih tražbina: </w:t>
      </w:r>
      <w:r w:rsidR="00AB2F84">
        <w:rPr>
          <w:rFonts w:ascii="Arial" w:hAnsi="Arial" w:cs="Arial"/>
        </w:rPr>
        <w:t>18.893,82 eura</w:t>
      </w:r>
    </w:p>
    <w:p w:rsidR="00E85E4C" w:rsidP="00AB2F84" w:rsidRDefault="00AB2F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osporava račune koji su dostavljeni u privitku prijave. Vjerovnik je iste račune izdao protivno narudžbi koju je dužnik ispostavio. Vjerovnik je ispostavio manjkavu i neupotrebljivu robu. Dužnik nije knjižio sporne račune niti se navode u njegovim knjigama. </w:t>
      </w:r>
      <w:r w:rsidR="001473A6">
        <w:rPr>
          <w:rFonts w:ascii="Arial" w:hAnsi="Arial" w:cs="Arial"/>
        </w:rPr>
        <w:t xml:space="preserve">Dužnik navodi da je vjerovnik pokrenuo postupak ovrhe, međutim da je izjavio prigovor te je u tijeku postupak pred ovim sudom. </w:t>
      </w:r>
      <w:r>
        <w:rPr>
          <w:rFonts w:ascii="Arial" w:hAnsi="Arial" w:cs="Arial"/>
        </w:rPr>
        <w:t xml:space="preserve"> </w:t>
      </w:r>
    </w:p>
    <w:p w:rsidRPr="00064BC9" w:rsidR="00AB2F84" w:rsidP="00AB2F84" w:rsidRDefault="00AB2F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Povjerenik prizna</w:t>
      </w:r>
      <w:r w:rsidR="00E85E4C">
        <w:rPr>
          <w:rFonts w:ascii="Arial" w:hAnsi="Arial" w:cs="Arial"/>
        </w:rPr>
        <w:t>je</w:t>
      </w:r>
      <w:r>
        <w:rPr>
          <w:rFonts w:ascii="Arial" w:hAnsi="Arial" w:cs="Arial"/>
        </w:rPr>
        <w:t xml:space="preserve"> prijavljenu tražbinu. </w:t>
      </w:r>
    </w:p>
    <w:p w:rsidR="00CB1822" w:rsidP="00CB1822" w:rsidRDefault="00CB1822">
      <w:pPr>
        <w:jc w:val="both"/>
        <w:rPr>
          <w:rFonts w:ascii="Arial" w:hAnsi="Arial" w:cs="Arial"/>
          <w:color w:val="FF0000"/>
        </w:rPr>
      </w:pPr>
    </w:p>
    <w:p w:rsidRPr="005609B8" w:rsidR="00E85E4C" w:rsidP="00E85E4C" w:rsidRDefault="00E85E4C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EC7ADF" w:rsidR="00CB1822" w:rsidP="00CB1822" w:rsidRDefault="00CB18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Pr="00EC7ADF">
        <w:rPr>
          <w:rFonts w:ascii="Arial" w:hAnsi="Arial" w:cs="Arial"/>
        </w:rPr>
        <w:t>.</w:t>
      </w:r>
    </w:p>
    <w:p w:rsidRPr="00064BC9" w:rsidR="00CB1822" w:rsidP="00CB1822" w:rsidRDefault="00CB1822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="00CB1822" w:rsidP="00CB1822" w:rsidRDefault="00CB18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CB1822">
        <w:rPr>
          <w:rFonts w:ascii="Arial" w:hAnsi="Arial" w:cs="Arial"/>
        </w:rPr>
        <w:t xml:space="preserve">1 d.o.o., </w:t>
      </w:r>
      <w:r>
        <w:rPr>
          <w:rFonts w:ascii="Arial" w:hAnsi="Arial" w:cs="Arial"/>
        </w:rPr>
        <w:t xml:space="preserve">OIB: 29524210204, </w:t>
      </w:r>
      <w:r w:rsidRPr="00CB1822">
        <w:rPr>
          <w:rFonts w:ascii="Arial" w:hAnsi="Arial" w:cs="Arial"/>
        </w:rPr>
        <w:t>Vrtni put 1</w:t>
      </w:r>
      <w:r>
        <w:rPr>
          <w:rFonts w:ascii="Arial" w:hAnsi="Arial" w:cs="Arial"/>
        </w:rPr>
        <w:t>,</w:t>
      </w:r>
      <w:r w:rsidRPr="00CB1822">
        <w:rPr>
          <w:rFonts w:ascii="Arial" w:hAnsi="Arial" w:cs="Arial"/>
        </w:rPr>
        <w:t xml:space="preserve"> Zagreb</w:t>
      </w:r>
      <w:r>
        <w:rPr>
          <w:rFonts w:ascii="Arial" w:hAnsi="Arial" w:cs="Arial"/>
        </w:rPr>
        <w:t>.</w:t>
      </w:r>
    </w:p>
    <w:p w:rsidRPr="00064BC9" w:rsidR="00CB1822" w:rsidP="00CB1822" w:rsidRDefault="00CB1822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Iznos prijavljene tražbine iz tablice prijavljenih tražbina: </w:t>
      </w:r>
      <w:r w:rsidR="00E85E4C">
        <w:rPr>
          <w:rFonts w:ascii="Arial" w:hAnsi="Arial" w:cs="Arial"/>
        </w:rPr>
        <w:t>1.051,77 eura</w:t>
      </w:r>
    </w:p>
    <w:p w:rsidRPr="00E85E4C" w:rsidR="00E85E4C" w:rsidP="00CB1822" w:rsidRDefault="00E85E4C">
      <w:pPr>
        <w:jc w:val="both"/>
        <w:rPr>
          <w:rFonts w:ascii="Arial" w:hAnsi="Arial" w:cs="Arial"/>
        </w:rPr>
      </w:pPr>
      <w:r w:rsidRPr="00E85E4C">
        <w:rPr>
          <w:rFonts w:ascii="Arial" w:hAnsi="Arial" w:cs="Arial"/>
        </w:rPr>
        <w:t>Dužnik i povjerenik priznaju prijavljenu tražbinu.</w:t>
      </w:r>
    </w:p>
    <w:p w:rsidR="00E85E4C" w:rsidP="00E85E4C" w:rsidRDefault="00E85E4C">
      <w:pPr>
        <w:jc w:val="both"/>
        <w:rPr>
          <w:rFonts w:ascii="Arial" w:hAnsi="Arial" w:cs="Arial"/>
        </w:rPr>
      </w:pPr>
    </w:p>
    <w:p w:rsidRPr="005609B8" w:rsidR="00E85E4C" w:rsidP="00E85E4C" w:rsidRDefault="00E85E4C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EC7ADF" w:rsidR="00CB1822" w:rsidP="00CB1822" w:rsidRDefault="00CB18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21</w:t>
      </w:r>
      <w:r w:rsidRPr="00EC7ADF">
        <w:rPr>
          <w:rFonts w:ascii="Arial" w:hAnsi="Arial" w:cs="Arial"/>
        </w:rPr>
        <w:t>.</w:t>
      </w:r>
    </w:p>
    <w:p w:rsidRPr="00064BC9" w:rsidR="00CB1822" w:rsidP="00CB1822" w:rsidRDefault="00CB1822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="00E24979" w:rsidP="00CB1822" w:rsidRDefault="00E24979">
      <w:pPr>
        <w:jc w:val="both"/>
        <w:rPr>
          <w:rFonts w:ascii="Arial" w:hAnsi="Arial" w:cs="Arial"/>
        </w:rPr>
      </w:pPr>
      <w:r w:rsidRPr="00E24979">
        <w:rPr>
          <w:rFonts w:ascii="Arial" w:hAnsi="Arial" w:cs="Arial"/>
        </w:rPr>
        <w:t xml:space="preserve">Hrvatske vode, </w:t>
      </w:r>
      <w:r>
        <w:rPr>
          <w:rFonts w:ascii="Arial" w:hAnsi="Arial" w:cs="Arial"/>
        </w:rPr>
        <w:t>OIB: 28921383001,</w:t>
      </w:r>
      <w:r w:rsidRPr="00E24979">
        <w:rPr>
          <w:rFonts w:ascii="Arial" w:hAnsi="Arial" w:cs="Arial"/>
        </w:rPr>
        <w:t xml:space="preserve"> Vukovarska 220</w:t>
      </w:r>
      <w:r>
        <w:rPr>
          <w:rFonts w:ascii="Arial" w:hAnsi="Arial" w:cs="Arial"/>
        </w:rPr>
        <w:t>,</w:t>
      </w:r>
      <w:r w:rsidRPr="00E24979">
        <w:rPr>
          <w:rFonts w:ascii="Arial" w:hAnsi="Arial" w:cs="Arial"/>
        </w:rPr>
        <w:t xml:space="preserve"> Zagreb</w:t>
      </w:r>
      <w:r>
        <w:rPr>
          <w:rFonts w:ascii="Arial" w:hAnsi="Arial" w:cs="Arial"/>
        </w:rPr>
        <w:t>.</w:t>
      </w:r>
    </w:p>
    <w:p w:rsidRPr="00064BC9" w:rsidR="00CB1822" w:rsidP="00CB1822" w:rsidRDefault="00CB1822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Iznos prijavljene tražbine iz tablice prijavljenih tražbina: </w:t>
      </w:r>
      <w:r w:rsidR="00E85E4C">
        <w:rPr>
          <w:rFonts w:ascii="Arial" w:hAnsi="Arial" w:cs="Arial"/>
        </w:rPr>
        <w:t>2.296,25 eura</w:t>
      </w:r>
    </w:p>
    <w:p w:rsidRPr="00E85E4C" w:rsidR="00E85E4C" w:rsidP="00E85E4C" w:rsidRDefault="00E85E4C">
      <w:pPr>
        <w:jc w:val="both"/>
        <w:rPr>
          <w:rFonts w:ascii="Arial" w:hAnsi="Arial" w:cs="Arial"/>
        </w:rPr>
      </w:pPr>
      <w:r w:rsidRPr="00E85E4C">
        <w:rPr>
          <w:rFonts w:ascii="Arial" w:hAnsi="Arial" w:cs="Arial"/>
        </w:rPr>
        <w:t>Dužnik i povjerenik priznaju prijavljenu tražbinu.</w:t>
      </w:r>
    </w:p>
    <w:p w:rsidR="00E85E4C" w:rsidP="00E85E4C" w:rsidRDefault="00E85E4C">
      <w:pPr>
        <w:jc w:val="both"/>
        <w:rPr>
          <w:rFonts w:ascii="Arial" w:hAnsi="Arial" w:cs="Arial"/>
        </w:rPr>
      </w:pPr>
    </w:p>
    <w:p w:rsidRPr="005609B8" w:rsidR="00E85E4C" w:rsidP="00E85E4C" w:rsidRDefault="00E85E4C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EC7ADF" w:rsidR="00E24979" w:rsidP="00E24979" w:rsidRDefault="00E249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22</w:t>
      </w:r>
      <w:r w:rsidRPr="00EC7ADF">
        <w:rPr>
          <w:rFonts w:ascii="Arial" w:hAnsi="Arial" w:cs="Arial"/>
        </w:rPr>
        <w:t>.</w:t>
      </w:r>
    </w:p>
    <w:p w:rsidR="004F7003" w:rsidP="00E24979" w:rsidRDefault="00E24979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="00E24979" w:rsidP="00E24979" w:rsidRDefault="00E249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Javni </w:t>
      </w:r>
      <w:r w:rsidRPr="00E24979">
        <w:rPr>
          <w:rFonts w:ascii="Arial" w:hAnsi="Arial" w:cs="Arial"/>
        </w:rPr>
        <w:t>b</w:t>
      </w:r>
      <w:r>
        <w:rPr>
          <w:rFonts w:ascii="Arial" w:hAnsi="Arial" w:cs="Arial"/>
        </w:rPr>
        <w:t>ilježnik</w:t>
      </w:r>
      <w:r w:rsidRPr="00E24979">
        <w:rPr>
          <w:rFonts w:ascii="Arial" w:hAnsi="Arial" w:cs="Arial"/>
        </w:rPr>
        <w:t xml:space="preserve"> Vojislav Ore, </w:t>
      </w:r>
      <w:r>
        <w:rPr>
          <w:rFonts w:ascii="Arial" w:hAnsi="Arial" w:cs="Arial"/>
        </w:rPr>
        <w:t xml:space="preserve">OIB: </w:t>
      </w:r>
      <w:r w:rsidRPr="00E24979">
        <w:rPr>
          <w:rFonts w:ascii="Arial" w:hAnsi="Arial" w:cs="Arial"/>
        </w:rPr>
        <w:t>2584381080, F.</w:t>
      </w:r>
      <w:r>
        <w:rPr>
          <w:rFonts w:ascii="Arial" w:hAnsi="Arial" w:cs="Arial"/>
        </w:rPr>
        <w:t xml:space="preserve"> </w:t>
      </w:r>
      <w:r w:rsidRPr="00E24979">
        <w:rPr>
          <w:rFonts w:ascii="Arial" w:hAnsi="Arial" w:cs="Arial"/>
        </w:rPr>
        <w:t>Tuđmana 5,</w:t>
      </w:r>
      <w:r>
        <w:rPr>
          <w:rFonts w:ascii="Arial" w:hAnsi="Arial" w:cs="Arial"/>
        </w:rPr>
        <w:t xml:space="preserve"> </w:t>
      </w:r>
      <w:r w:rsidRPr="00E24979">
        <w:rPr>
          <w:rFonts w:ascii="Arial" w:hAnsi="Arial" w:cs="Arial"/>
        </w:rPr>
        <w:t>Vukovar</w:t>
      </w:r>
      <w:r>
        <w:rPr>
          <w:rFonts w:ascii="Arial" w:hAnsi="Arial" w:cs="Arial"/>
        </w:rPr>
        <w:t>.</w:t>
      </w:r>
    </w:p>
    <w:p w:rsidR="00E24979" w:rsidP="00E24979" w:rsidRDefault="00E24979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Iznos </w:t>
      </w:r>
      <w:r w:rsidR="00E85E4C">
        <w:rPr>
          <w:rFonts w:ascii="Arial" w:hAnsi="Arial" w:cs="Arial"/>
        </w:rPr>
        <w:t>ukupne</w:t>
      </w:r>
      <w:r w:rsidRPr="00064BC9">
        <w:rPr>
          <w:rFonts w:ascii="Arial" w:hAnsi="Arial" w:cs="Arial"/>
        </w:rPr>
        <w:t xml:space="preserve"> tražbine iz tablice prijavljenih tražbina: </w:t>
      </w:r>
      <w:r w:rsidR="00E85E4C">
        <w:rPr>
          <w:rFonts w:ascii="Arial" w:hAnsi="Arial" w:cs="Arial"/>
        </w:rPr>
        <w:t>293,92 eura</w:t>
      </w:r>
    </w:p>
    <w:p w:rsidRPr="00064BC9" w:rsidR="00E85E4C" w:rsidP="00E24979" w:rsidRDefault="00E85E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Iznos dospjele tražbine: 188,44 eura.</w:t>
      </w:r>
    </w:p>
    <w:p w:rsidR="00E85E4C" w:rsidP="00E85E4C" w:rsidRDefault="00E85E4C">
      <w:pPr>
        <w:jc w:val="both"/>
        <w:rPr>
          <w:rFonts w:ascii="Arial" w:hAnsi="Arial" w:cs="Arial"/>
        </w:rPr>
      </w:pPr>
      <w:r w:rsidRPr="00E85E4C">
        <w:rPr>
          <w:rFonts w:ascii="Arial" w:hAnsi="Arial" w:cs="Arial"/>
        </w:rPr>
        <w:t>Dužnik i povjereni</w:t>
      </w:r>
      <w:r w:rsidR="001473A6">
        <w:rPr>
          <w:rFonts w:ascii="Arial" w:hAnsi="Arial" w:cs="Arial"/>
        </w:rPr>
        <w:t xml:space="preserve">k priznaju prijavljenu tražbinu u cijelosti, u iznosu od 293,92 eura. </w:t>
      </w:r>
    </w:p>
    <w:p w:rsidRPr="00E85E4C" w:rsidR="00E85E4C" w:rsidP="00E85E4C" w:rsidRDefault="00E85E4C">
      <w:pPr>
        <w:jc w:val="both"/>
        <w:rPr>
          <w:rFonts w:ascii="Arial" w:hAnsi="Arial" w:cs="Arial"/>
        </w:rPr>
      </w:pPr>
    </w:p>
    <w:p w:rsidRPr="00E85E4C" w:rsidR="00E24979" w:rsidP="00E24979" w:rsidRDefault="00E85E4C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EC7ADF" w:rsidR="00E24979" w:rsidP="00E24979" w:rsidRDefault="00E249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23</w:t>
      </w:r>
      <w:r w:rsidRPr="00EC7ADF">
        <w:rPr>
          <w:rFonts w:ascii="Arial" w:hAnsi="Arial" w:cs="Arial"/>
        </w:rPr>
        <w:t>.</w:t>
      </w:r>
    </w:p>
    <w:p w:rsidR="004F7003" w:rsidP="00E24979" w:rsidRDefault="00E24979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="00E24979" w:rsidP="00E24979" w:rsidRDefault="00E249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FINA</w:t>
      </w:r>
      <w:r w:rsidRPr="00E2497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OIB: </w:t>
      </w:r>
      <w:r w:rsidRPr="00E24979">
        <w:rPr>
          <w:rFonts w:ascii="Arial" w:hAnsi="Arial" w:cs="Arial"/>
        </w:rPr>
        <w:t>85821130368, Vukovarska 70,</w:t>
      </w:r>
      <w:r>
        <w:rPr>
          <w:rFonts w:ascii="Arial" w:hAnsi="Arial" w:cs="Arial"/>
        </w:rPr>
        <w:t xml:space="preserve"> </w:t>
      </w:r>
      <w:r w:rsidRPr="00E24979">
        <w:rPr>
          <w:rFonts w:ascii="Arial" w:hAnsi="Arial" w:cs="Arial"/>
        </w:rPr>
        <w:t>Zagreb</w:t>
      </w:r>
    </w:p>
    <w:p w:rsidRPr="00064BC9" w:rsidR="00E24979" w:rsidP="00E24979" w:rsidRDefault="00E24979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Iznos prijavljene tražbine iz tablice prijavljenih tražbina: </w:t>
      </w:r>
      <w:r w:rsidR="00E85E4C">
        <w:rPr>
          <w:rFonts w:ascii="Arial" w:hAnsi="Arial" w:cs="Arial"/>
        </w:rPr>
        <w:t>265,45 eura</w:t>
      </w:r>
    </w:p>
    <w:p w:rsidR="00E85E4C" w:rsidP="00E85E4C" w:rsidRDefault="00E85E4C">
      <w:pPr>
        <w:jc w:val="both"/>
        <w:rPr>
          <w:rFonts w:ascii="Arial" w:hAnsi="Arial" w:cs="Arial"/>
        </w:rPr>
      </w:pPr>
      <w:r w:rsidRPr="00E85E4C">
        <w:rPr>
          <w:rFonts w:ascii="Arial" w:hAnsi="Arial" w:cs="Arial"/>
        </w:rPr>
        <w:lastRenderedPageBreak/>
        <w:t>Dužnik i povjerenik priznaju prijavljenu tražbinu.</w:t>
      </w:r>
    </w:p>
    <w:p w:rsidR="00E85E4C" w:rsidP="00E24979" w:rsidRDefault="00E85E4C">
      <w:pPr>
        <w:jc w:val="both"/>
        <w:rPr>
          <w:rFonts w:ascii="Arial" w:hAnsi="Arial" w:cs="Arial"/>
        </w:rPr>
      </w:pPr>
    </w:p>
    <w:p w:rsidRPr="00E85E4C" w:rsidR="00E24979" w:rsidP="00E24979" w:rsidRDefault="00E85E4C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EC7ADF" w:rsidR="00E24979" w:rsidP="00E24979" w:rsidRDefault="00E249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24</w:t>
      </w:r>
      <w:r w:rsidRPr="00EC7ADF">
        <w:rPr>
          <w:rFonts w:ascii="Arial" w:hAnsi="Arial" w:cs="Arial"/>
        </w:rPr>
        <w:t>.</w:t>
      </w:r>
    </w:p>
    <w:p w:rsidR="004F7003" w:rsidP="00E24979" w:rsidRDefault="00E24979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="00E24979" w:rsidP="00E24979" w:rsidRDefault="00E249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Wurt</w:t>
      </w:r>
      <w:r w:rsidR="001473A6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-Hrvatska d.o.o., OIB: </w:t>
      </w:r>
      <w:r w:rsidRPr="00E24979">
        <w:rPr>
          <w:rFonts w:ascii="Arial" w:hAnsi="Arial" w:cs="Arial"/>
        </w:rPr>
        <w:t>52641439848, Lužec 1,</w:t>
      </w:r>
      <w:r>
        <w:rPr>
          <w:rFonts w:ascii="Arial" w:hAnsi="Arial" w:cs="Arial"/>
        </w:rPr>
        <w:t xml:space="preserve"> </w:t>
      </w:r>
      <w:r w:rsidRPr="00E24979">
        <w:rPr>
          <w:rFonts w:ascii="Arial" w:hAnsi="Arial" w:cs="Arial"/>
        </w:rPr>
        <w:t>Veliko Trgovišće</w:t>
      </w:r>
    </w:p>
    <w:p w:rsidRPr="00064BC9" w:rsidR="00E24979" w:rsidP="00E24979" w:rsidRDefault="00E24979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Iznos prijavljene tražbine iz tablice prijavljenih tražbina: </w:t>
      </w:r>
      <w:r w:rsidR="00E85E4C">
        <w:rPr>
          <w:rFonts w:ascii="Arial" w:hAnsi="Arial" w:cs="Arial"/>
        </w:rPr>
        <w:t>496,93 eura</w:t>
      </w:r>
    </w:p>
    <w:p w:rsidRPr="00E85E4C" w:rsidR="00E24979" w:rsidP="00E24979" w:rsidRDefault="00E85E4C">
      <w:pPr>
        <w:jc w:val="both"/>
        <w:rPr>
          <w:rFonts w:ascii="Arial" w:hAnsi="Arial" w:cs="Arial"/>
        </w:rPr>
      </w:pPr>
      <w:r w:rsidRPr="00E85E4C">
        <w:rPr>
          <w:rFonts w:ascii="Arial" w:hAnsi="Arial" w:cs="Arial"/>
        </w:rPr>
        <w:t xml:space="preserve">Povjerenik </w:t>
      </w:r>
      <w:r w:rsidR="004F7003">
        <w:rPr>
          <w:rFonts w:ascii="Arial" w:hAnsi="Arial" w:cs="Arial"/>
        </w:rPr>
        <w:t xml:space="preserve">i dužnik </w:t>
      </w:r>
      <w:r w:rsidRPr="00E85E4C">
        <w:rPr>
          <w:rFonts w:ascii="Arial" w:hAnsi="Arial" w:cs="Arial"/>
        </w:rPr>
        <w:t>priznaj</w:t>
      </w:r>
      <w:r w:rsidR="004F7003">
        <w:rPr>
          <w:rFonts w:ascii="Arial" w:hAnsi="Arial" w:cs="Arial"/>
        </w:rPr>
        <w:t>u</w:t>
      </w:r>
      <w:r w:rsidR="001473A6">
        <w:rPr>
          <w:rFonts w:ascii="Arial" w:hAnsi="Arial" w:cs="Arial"/>
        </w:rPr>
        <w:t xml:space="preserve"> navedenu tražbinu u cijelosti. </w:t>
      </w:r>
      <w:r w:rsidRPr="00E85E4C">
        <w:rPr>
          <w:rFonts w:ascii="Arial" w:hAnsi="Arial" w:cs="Arial"/>
        </w:rPr>
        <w:t xml:space="preserve"> </w:t>
      </w:r>
    </w:p>
    <w:p w:rsidR="00CB63B2" w:rsidP="00E85E4C" w:rsidRDefault="00CB63B2">
      <w:pPr>
        <w:jc w:val="both"/>
        <w:rPr>
          <w:rFonts w:ascii="Arial" w:hAnsi="Arial" w:cs="Arial"/>
        </w:rPr>
      </w:pPr>
    </w:p>
    <w:p w:rsidRPr="00E85E4C" w:rsidR="00E85E4C" w:rsidP="00E85E4C" w:rsidRDefault="00E85E4C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Redni broj tražbine iz tablice prijavljenih tražbina </w:t>
      </w:r>
    </w:p>
    <w:p w:rsidRPr="00EC7ADF" w:rsidR="00E24979" w:rsidP="00E24979" w:rsidRDefault="00E249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25</w:t>
      </w:r>
      <w:r w:rsidRPr="00EC7ADF">
        <w:rPr>
          <w:rFonts w:ascii="Arial" w:hAnsi="Arial" w:cs="Arial"/>
        </w:rPr>
        <w:t>.</w:t>
      </w:r>
    </w:p>
    <w:p w:rsidRPr="00064BC9" w:rsidR="00E24979" w:rsidP="00E24979" w:rsidRDefault="00E24979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Vjerovnik </w:t>
      </w:r>
    </w:p>
    <w:p w:rsidR="00E24979" w:rsidP="00E24979" w:rsidRDefault="00E24979">
      <w:pPr>
        <w:jc w:val="both"/>
        <w:rPr>
          <w:rFonts w:ascii="Arial" w:hAnsi="Arial" w:cs="Arial"/>
        </w:rPr>
      </w:pPr>
      <w:r w:rsidRPr="00E24979">
        <w:rPr>
          <w:rFonts w:ascii="Arial" w:hAnsi="Arial" w:cs="Arial"/>
        </w:rPr>
        <w:t xml:space="preserve">PLAVA LAGUNA d.d., </w:t>
      </w:r>
      <w:r>
        <w:rPr>
          <w:rFonts w:ascii="Arial" w:hAnsi="Arial" w:cs="Arial"/>
        </w:rPr>
        <w:t xml:space="preserve">OIB: </w:t>
      </w:r>
      <w:r w:rsidRPr="00E24979">
        <w:rPr>
          <w:rFonts w:ascii="Arial" w:hAnsi="Arial" w:cs="Arial"/>
        </w:rPr>
        <w:t>57444289760, R.</w:t>
      </w:r>
      <w:r>
        <w:rPr>
          <w:rFonts w:ascii="Arial" w:hAnsi="Arial" w:cs="Arial"/>
        </w:rPr>
        <w:t xml:space="preserve"> </w:t>
      </w:r>
      <w:r w:rsidRPr="00E24979">
        <w:rPr>
          <w:rFonts w:ascii="Arial" w:hAnsi="Arial" w:cs="Arial"/>
        </w:rPr>
        <w:t>Končara 12</w:t>
      </w:r>
      <w:r>
        <w:rPr>
          <w:rFonts w:ascii="Arial" w:hAnsi="Arial" w:cs="Arial"/>
        </w:rPr>
        <w:t>, Poreč.</w:t>
      </w:r>
    </w:p>
    <w:p w:rsidRPr="00064BC9" w:rsidR="00E24979" w:rsidP="00E24979" w:rsidRDefault="00E24979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Iznos prijavljene tražbine iz tablice prijavljenih tražbina: </w:t>
      </w:r>
      <w:r w:rsidR="00E85E4C">
        <w:rPr>
          <w:rFonts w:ascii="Arial" w:hAnsi="Arial" w:cs="Arial"/>
        </w:rPr>
        <w:t>234.938,99 eura</w:t>
      </w:r>
    </w:p>
    <w:p w:rsidR="00E85E4C" w:rsidP="00E85E4C" w:rsidRDefault="00E85E4C">
      <w:pPr>
        <w:jc w:val="both"/>
        <w:rPr>
          <w:rFonts w:ascii="Arial" w:hAnsi="Arial" w:cs="Arial"/>
        </w:rPr>
      </w:pPr>
      <w:r w:rsidRPr="00E85E4C">
        <w:rPr>
          <w:rFonts w:ascii="Arial" w:hAnsi="Arial" w:cs="Arial"/>
        </w:rPr>
        <w:t xml:space="preserve">Povjerenik priznaje navedenu tražbinu. </w:t>
      </w:r>
    </w:p>
    <w:p w:rsidRPr="006802DE" w:rsidR="00E24979" w:rsidP="00E24979" w:rsidRDefault="00E85E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Dužnik osporava prijavljenu tražbinu u cijelosti. Dužnik je za vjerovnika izvršavao usluge prema ugovoru broj 145/2022-TS i Aneksu broj 1/2022-TS. Vjerovnik je isti ugovor protupravno raskinuo i onemogućio dužniku da dovrši poslove prema navedenom ugovoru. Zapisnik o okončanom obračunu izvedenih radova je u cijelosti osporen, uključujući i točku 4. 2. "Potraživanja naručitelja". Ne postoje nikakvi nedostaci niti su oni utvrđeni po neovisnoj osobi. Ne postoji razlikovni troškovnik radova, a obzirom na protupravni raskid ugovora nije bilo niti prava na naknadu. Ne postoji prekoračenje roka, obzirom da su sv</w:t>
      </w:r>
      <w:r w:rsidR="006802DE">
        <w:rPr>
          <w:rFonts w:ascii="Arial" w:hAnsi="Arial" w:cs="Arial"/>
        </w:rPr>
        <w:t>i radovi rađeni u rokovima i su</w:t>
      </w:r>
      <w:r>
        <w:rPr>
          <w:rFonts w:ascii="Arial" w:hAnsi="Arial" w:cs="Arial"/>
        </w:rPr>
        <w:t>g</w:t>
      </w:r>
      <w:r w:rsidR="006802DE">
        <w:rPr>
          <w:rFonts w:ascii="Arial" w:hAnsi="Arial" w:cs="Arial"/>
        </w:rPr>
        <w:t>l</w:t>
      </w:r>
      <w:r>
        <w:rPr>
          <w:rFonts w:ascii="Arial" w:hAnsi="Arial" w:cs="Arial"/>
        </w:rPr>
        <w:t>asnosti s vjerovnikom. Zapisnik je napravljen protivno ugovoru i protivno Posebnim uzancama u građenju te Zakonu o obveznim odnosima. Dužnik je osporio račune brojevi: 512-169-23</w:t>
      </w:r>
      <w:r w:rsidR="006802DE">
        <w:rPr>
          <w:rFonts w:ascii="Arial" w:hAnsi="Arial" w:cs="Arial"/>
        </w:rPr>
        <w:t xml:space="preserve">, 512-170-23 i 512-171-23. Također je osporeno svako pravo na povrat naplate po mjenici. </w:t>
      </w:r>
      <w:r w:rsidR="001473A6">
        <w:rPr>
          <w:rFonts w:ascii="Arial" w:hAnsi="Arial" w:cs="Arial"/>
        </w:rPr>
        <w:t>Ne postoji ovršna isprava.</w:t>
      </w:r>
    </w:p>
    <w:p w:rsidRPr="00064BC9" w:rsidR="005C2A92" w:rsidP="005A5356" w:rsidRDefault="005C2A92">
      <w:pPr>
        <w:ind w:firstLine="360"/>
        <w:jc w:val="both"/>
        <w:rPr>
          <w:rFonts w:ascii="Arial" w:hAnsi="Arial" w:cs="Arial"/>
        </w:rPr>
      </w:pPr>
    </w:p>
    <w:tbl>
      <w:tblPr>
        <w:tblW w:w="10173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392"/>
        <w:gridCol w:w="1276"/>
        <w:gridCol w:w="567"/>
        <w:gridCol w:w="567"/>
        <w:gridCol w:w="850"/>
        <w:gridCol w:w="567"/>
        <w:gridCol w:w="709"/>
        <w:gridCol w:w="850"/>
        <w:gridCol w:w="851"/>
        <w:gridCol w:w="992"/>
        <w:gridCol w:w="851"/>
        <w:gridCol w:w="850"/>
        <w:gridCol w:w="851"/>
      </w:tblGrid>
      <w:tr w:rsidRPr="00064BC9" w:rsidR="00C878A7" w:rsidTr="00C22FB4">
        <w:trPr>
          <w:trHeight w:val="1363" w:hRule="exact"/>
        </w:trPr>
        <w:tc>
          <w:tcPr>
            <w:tcW w:w="392" w:type="dxa"/>
            <w:shd w:val="clear" w:color="auto" w:fill="auto"/>
            <w:vAlign w:val="center"/>
          </w:tcPr>
          <w:p w:rsidRPr="00064BC9" w:rsidR="00C878A7" w:rsidP="005C2A92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b/>
                <w:sz w:val="12"/>
                <w:szCs w:val="12"/>
              </w:rPr>
              <w:t>Red.br. prijavljene tražbine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064BC9" w:rsidR="00C878A7" w:rsidP="005C2A92" w:rsidRDefault="00C878A7">
            <w:pPr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b/>
                <w:sz w:val="12"/>
                <w:szCs w:val="12"/>
              </w:rPr>
              <w:t>Ime i prezime/ Naziv vjerovnika   / OIB vjerovnika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064BC9" w:rsidR="00C878A7" w:rsidP="005C2A92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b/>
                <w:sz w:val="12"/>
                <w:szCs w:val="12"/>
              </w:rPr>
              <w:t>Vrsta tražbine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064BC9" w:rsidR="00C878A7" w:rsidP="00FA7263" w:rsidRDefault="00C878A7">
            <w:pPr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b/>
                <w:sz w:val="12"/>
                <w:szCs w:val="12"/>
              </w:rPr>
              <w:t>Tražbina je navedena u prijedlogu za otvaranje predstečajnog postupka</w:t>
            </w:r>
          </w:p>
        </w:tc>
        <w:tc>
          <w:tcPr>
            <w:tcW w:w="850" w:type="dxa"/>
            <w:vAlign w:val="center"/>
          </w:tcPr>
          <w:p w:rsidRPr="00064BC9" w:rsidR="00C878A7" w:rsidP="00B26788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b/>
                <w:sz w:val="12"/>
                <w:szCs w:val="12"/>
              </w:rPr>
              <w:t>Iznos tražbine navedene u prijedlogu za otvaranje predstečajnog postupka (EUR)</w:t>
            </w:r>
          </w:p>
        </w:tc>
        <w:tc>
          <w:tcPr>
            <w:tcW w:w="567" w:type="dxa"/>
            <w:vAlign w:val="center"/>
          </w:tcPr>
          <w:p w:rsidRPr="00064BC9" w:rsidR="00C878A7" w:rsidP="000A1A51" w:rsidRDefault="00C878A7">
            <w:pPr>
              <w:ind w:left="-10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b/>
                <w:sz w:val="12"/>
                <w:szCs w:val="12"/>
              </w:rPr>
              <w:t>Prijava tražbine je podnesena</w:t>
            </w:r>
          </w:p>
        </w:tc>
        <w:tc>
          <w:tcPr>
            <w:tcW w:w="709" w:type="dxa"/>
            <w:vAlign w:val="center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b/>
                <w:sz w:val="12"/>
                <w:szCs w:val="12"/>
              </w:rPr>
              <w:t>Datum podnošenja prijave tražbine</w:t>
            </w:r>
          </w:p>
        </w:tc>
        <w:tc>
          <w:tcPr>
            <w:tcW w:w="850" w:type="dxa"/>
            <w:vAlign w:val="center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b/>
                <w:sz w:val="12"/>
                <w:szCs w:val="12"/>
              </w:rPr>
              <w:t>Iznos ukupne tražbine (EUR)</w:t>
            </w:r>
          </w:p>
        </w:tc>
        <w:tc>
          <w:tcPr>
            <w:tcW w:w="851" w:type="dxa"/>
            <w:vAlign w:val="center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b/>
                <w:sz w:val="12"/>
                <w:szCs w:val="12"/>
              </w:rPr>
              <w:t>Iznos dospjele tražbine (EUR)</w:t>
            </w:r>
          </w:p>
        </w:tc>
        <w:tc>
          <w:tcPr>
            <w:tcW w:w="992" w:type="dxa"/>
            <w:vAlign w:val="center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b/>
                <w:sz w:val="12"/>
                <w:szCs w:val="12"/>
              </w:rPr>
              <w:t>Iznos tražbine koja dospijeva nakon datuma otvaranja predmeta (EUR)</w:t>
            </w:r>
          </w:p>
        </w:tc>
        <w:tc>
          <w:tcPr>
            <w:tcW w:w="851" w:type="dxa"/>
            <w:vAlign w:val="center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b/>
                <w:sz w:val="12"/>
                <w:szCs w:val="12"/>
              </w:rPr>
              <w:t>Ovršna isprava</w:t>
            </w:r>
          </w:p>
        </w:tc>
        <w:tc>
          <w:tcPr>
            <w:tcW w:w="850" w:type="dxa"/>
            <w:vAlign w:val="center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b/>
                <w:sz w:val="12"/>
                <w:szCs w:val="12"/>
              </w:rPr>
              <w:t>Pravna osnova tražbine</w:t>
            </w:r>
          </w:p>
        </w:tc>
        <w:tc>
          <w:tcPr>
            <w:tcW w:w="851" w:type="dxa"/>
            <w:vAlign w:val="center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b/>
                <w:sz w:val="12"/>
                <w:szCs w:val="12"/>
              </w:rPr>
              <w:t>Naziv predmeta</w:t>
            </w:r>
          </w:p>
        </w:tc>
      </w:tr>
      <w:tr w:rsidRPr="00064BC9" w:rsidR="00C878A7" w:rsidTr="00C22FB4">
        <w:trPr>
          <w:trHeight w:val="1424" w:hRule="exact"/>
        </w:trPr>
        <w:tc>
          <w:tcPr>
            <w:tcW w:w="392" w:type="dxa"/>
            <w:vAlign w:val="bottom"/>
          </w:tcPr>
          <w:p w:rsidRPr="00064BC9" w:rsidR="00C878A7" w:rsidP="005C2A92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1.</w:t>
            </w:r>
          </w:p>
        </w:tc>
        <w:tc>
          <w:tcPr>
            <w:tcW w:w="1276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 xml:space="preserve">Zagrebačka banka dd, </w:t>
            </w:r>
          </w:p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 xml:space="preserve">92963223473, </w:t>
            </w:r>
          </w:p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Trg Josipa Jelačića 10, Zagreb</w:t>
            </w: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vAlign w:val="bottom"/>
          </w:tcPr>
          <w:p w:rsidRPr="00064BC9" w:rsidR="00C878A7" w:rsidP="005C2A92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1,157,927.36 EUR</w:t>
            </w: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06.10.2023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1,242,469.76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120,378.77 EUR</w:t>
            </w: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1,122,090.99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 (1.242.469,76 EUR)</w:t>
            </w:r>
          </w:p>
        </w:tc>
        <w:tc>
          <w:tcPr>
            <w:tcW w:w="850" w:type="dxa"/>
            <w:vAlign w:val="bottom"/>
          </w:tcPr>
          <w:p w:rsidRPr="00064BC9" w:rsidR="00C878A7" w:rsidP="001438D1" w:rsidRDefault="00C878A7">
            <w:pPr>
              <w:ind w:left="-78" w:righ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Ugovor o dug.kreditu br.3293379666 partija 5100653136,ios,polica osiguranja,Ugovor o vođenju trans.rč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Pr="00064BC9" w:rsidR="00C878A7" w:rsidTr="00C22FB4">
        <w:trPr>
          <w:trHeight w:val="3260" w:hRule="exact"/>
        </w:trPr>
        <w:tc>
          <w:tcPr>
            <w:tcW w:w="392" w:type="dxa"/>
            <w:vAlign w:val="bottom"/>
          </w:tcPr>
          <w:p w:rsidRPr="00064BC9" w:rsidR="00C878A7" w:rsidP="005C2A92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Razlučno pravo</w:t>
            </w:r>
          </w:p>
        </w:tc>
        <w:tc>
          <w:tcPr>
            <w:tcW w:w="567" w:type="dxa"/>
            <w:vAlign w:val="bottom"/>
          </w:tcPr>
          <w:p w:rsidRPr="00064BC9" w:rsidR="00C878A7" w:rsidP="005C2A92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1,242,207.38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</w:tcPr>
          <w:p w:rsidRPr="00064BC9" w:rsidR="00C878A7" w:rsidP="001438D1" w:rsidRDefault="004644B3">
            <w:pPr>
              <w:ind w:left="-78" w:righ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Ugovor o založnom pravu br.OV-5800/2020 od 21.12.20., OV-1821/21 od 1.4.21. dodatak ugovoru od 14.12.21., OV-1820/21 od 1.4.21.,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nekretnina zk.ul.br.9925 ,ko Vukovar, k.č.395/21 nekretnina zk.ul. 423 u ko ST.Mikanovci k.č. 1126 ,Pokretnine u  vl.duž.Motorni čeoni viličar Still rx70-35,Linija za proizvodnju parketa i brodskog poda reigmac,Stroj cnc obradni centar mod rover c osi 1636</w:t>
            </w:r>
          </w:p>
        </w:tc>
      </w:tr>
      <w:tr w:rsidRPr="00064BC9" w:rsidR="00C878A7" w:rsidTr="00C22FB4">
        <w:trPr>
          <w:trHeight w:val="676" w:hRule="exact"/>
        </w:trPr>
        <w:tc>
          <w:tcPr>
            <w:tcW w:w="392" w:type="dxa"/>
            <w:vAlign w:val="bottom"/>
          </w:tcPr>
          <w:p w:rsidRPr="00064BC9" w:rsidR="00C878A7" w:rsidP="005C2A92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2.</w:t>
            </w:r>
          </w:p>
        </w:tc>
        <w:tc>
          <w:tcPr>
            <w:tcW w:w="1276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MF,Porezna uprava</w:t>
            </w:r>
          </w:p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18683136487, Katančićeva 5,Zagreb</w:t>
            </w: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vAlign w:val="bottom"/>
          </w:tcPr>
          <w:p w:rsidRPr="00064BC9" w:rsidR="00C878A7" w:rsidP="005C2A92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15,050.81 EUR</w:t>
            </w: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04.10.2023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15,527.36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15,419.35 EUR</w:t>
            </w: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108.01 EUR</w:t>
            </w:r>
          </w:p>
        </w:tc>
        <w:tc>
          <w:tcPr>
            <w:tcW w:w="851" w:type="dxa"/>
            <w:vAlign w:val="bottom"/>
          </w:tcPr>
          <w:p w:rsidRPr="00064BC9" w:rsidR="000A1A51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 xml:space="preserve">DA </w:t>
            </w:r>
          </w:p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(15.527,36 EUR)</w:t>
            </w:r>
          </w:p>
        </w:tc>
        <w:tc>
          <w:tcPr>
            <w:tcW w:w="850" w:type="dxa"/>
            <w:vAlign w:val="bottom"/>
          </w:tcPr>
          <w:p w:rsidRPr="00064BC9" w:rsidR="00C878A7" w:rsidP="001438D1" w:rsidRDefault="004644B3">
            <w:pPr>
              <w:ind w:left="-7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 xml:space="preserve">IOS,prijava PDV,JOPPD, </w:t>
            </w:r>
            <w:r w:rsidRPr="00064BC9" w:rsidR="00C878A7">
              <w:rPr>
                <w:rFonts w:ascii="Arial" w:hAnsi="Arial" w:cs="Arial"/>
                <w:sz w:val="12"/>
                <w:szCs w:val="12"/>
              </w:rPr>
              <w:t>rješenje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Pr="00064BC9" w:rsidR="00C878A7" w:rsidTr="00C22FB4">
        <w:trPr>
          <w:trHeight w:val="664" w:hRule="exact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7.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2D2F0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Grad Vukovar</w:t>
            </w:r>
            <w:r w:rsidRPr="00064BC9" w:rsidR="00C878A7">
              <w:rPr>
                <w:rFonts w:ascii="Arial" w:hAnsi="Arial" w:cs="Arial"/>
                <w:sz w:val="12"/>
                <w:szCs w:val="12"/>
              </w:rPr>
              <w:t xml:space="preserve">, </w:t>
            </w:r>
          </w:p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50041264710, Dr.F.Tuđmana 1, Vukovar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2,035.70 EUR</w:t>
            </w: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26.09.2023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956.39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798.74 EUR</w:t>
            </w: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157.65 EUR</w:t>
            </w:r>
          </w:p>
        </w:tc>
        <w:tc>
          <w:tcPr>
            <w:tcW w:w="851" w:type="dxa"/>
            <w:vAlign w:val="bottom"/>
          </w:tcPr>
          <w:p w:rsidRPr="00064BC9" w:rsidR="000A1A51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 xml:space="preserve">DA </w:t>
            </w:r>
          </w:p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(798,74 EUR)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rj.o zaduženju za komun.naknadu,ios,kamatne liste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Pr="00064BC9" w:rsidR="00C878A7" w:rsidTr="00C22FB4">
        <w:trPr>
          <w:trHeight w:val="702" w:hRule="exact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8.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AC7DBD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Š</w:t>
            </w:r>
            <w:r w:rsidRPr="00064BC9" w:rsidR="00C878A7">
              <w:rPr>
                <w:rFonts w:ascii="Arial" w:hAnsi="Arial" w:cs="Arial"/>
                <w:sz w:val="12"/>
                <w:szCs w:val="12"/>
              </w:rPr>
              <w:t>kojo d.o.o., 22553687465, Borova ulica 1, Osijek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1,969.74 EUR</w:t>
            </w: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29.09.2023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1,969.76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1,969.76 EUR</w:t>
            </w: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ios,računi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Pr="00064BC9" w:rsidR="00C878A7" w:rsidTr="002D2F07">
        <w:trPr>
          <w:trHeight w:val="1075" w:hRule="exact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12.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64BC9" w:rsidR="00C878A7" w:rsidP="002D2F07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Unicredit leasing croatia d.o.o., 18736141210, Samoborska cesta 145, Zagreb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788.11 EUR</w:t>
            </w: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06.10.2023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12,065.02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12,065.02 EUR</w:t>
            </w:r>
          </w:p>
        </w:tc>
        <w:tc>
          <w:tcPr>
            <w:tcW w:w="851" w:type="dxa"/>
            <w:vAlign w:val="bottom"/>
          </w:tcPr>
          <w:p w:rsidRPr="00064BC9" w:rsidR="000A1A51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 xml:space="preserve">DA </w:t>
            </w:r>
          </w:p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(55.438,88 EUR)</w:t>
            </w:r>
          </w:p>
        </w:tc>
        <w:tc>
          <w:tcPr>
            <w:tcW w:w="850" w:type="dxa"/>
            <w:vAlign w:val="bottom"/>
          </w:tcPr>
          <w:p w:rsidRPr="00064BC9" w:rsidR="00C878A7" w:rsidP="004644B3" w:rsidRDefault="00C878A7">
            <w:pPr>
              <w:ind w:left="-108" w:righ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Ugovor ,zapisnik o primopredaju,račun,prometna dozvola,ugovor o financ.</w:t>
            </w:r>
            <w:r w:rsidRPr="00064BC9" w:rsidR="004644B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64BC9">
              <w:rPr>
                <w:rFonts w:ascii="Arial" w:hAnsi="Arial" w:cs="Arial"/>
                <w:sz w:val="12"/>
                <w:szCs w:val="12"/>
              </w:rPr>
              <w:t>leasingu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Pr="00064BC9" w:rsidR="00C878A7" w:rsidTr="00C22FB4">
        <w:trPr>
          <w:trHeight w:val="850" w:hRule="exact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Izlučno pravo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</w:tcPr>
          <w:p w:rsidRPr="00064BC9" w:rsidR="00C878A7" w:rsidP="00C22FB4" w:rsidRDefault="00C878A7">
            <w:pPr>
              <w:ind w:left="-108" w:righ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Ugovor o financ.leasingu br.223400/19</w:t>
            </w:r>
          </w:p>
        </w:tc>
        <w:tc>
          <w:tcPr>
            <w:tcW w:w="851" w:type="dxa"/>
          </w:tcPr>
          <w:p w:rsidRPr="00064BC9" w:rsidR="00C878A7" w:rsidP="00C22FB4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Mercedes Benz E 300 D 2.0, šasija WDD2130161A638372</w:t>
            </w:r>
          </w:p>
        </w:tc>
      </w:tr>
      <w:tr w:rsidRPr="00064BC9" w:rsidR="00C878A7" w:rsidTr="00C22FB4">
        <w:trPr>
          <w:trHeight w:val="706" w:hRule="exact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13.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Gen-i d.o.o., 77604626413, Radnička cesta 54, Zagreb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722.31 EUR</w:t>
            </w: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10/19/2023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2,021.32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2,021.32 EUR</w:t>
            </w: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Pr="00064BC9" w:rsidR="00C878A7" w:rsidP="004644B3" w:rsidRDefault="00C878A7">
            <w:pPr>
              <w:ind w:left="-108" w:righ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Ugovor o opskrbi srednjeg poduzetništva el.energijom, IOS računi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Pr="00064BC9" w:rsidR="00C878A7" w:rsidTr="00C22FB4">
        <w:trPr>
          <w:trHeight w:val="706" w:hRule="exact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17.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1B35C0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Vodovod grada V</w:t>
            </w:r>
            <w:r w:rsidRPr="00064BC9" w:rsidR="00C878A7">
              <w:rPr>
                <w:rFonts w:ascii="Arial" w:hAnsi="Arial" w:cs="Arial"/>
                <w:sz w:val="12"/>
                <w:szCs w:val="12"/>
              </w:rPr>
              <w:t>ukovara d.o.o., 95863787953, Ulica Jana Bate 4, Vukovar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4.50 EUR</w:t>
            </w: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26.09.2023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91.65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69.39 EUR</w:t>
            </w: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22.26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Pr="00064BC9" w:rsidR="00C878A7" w:rsidTr="00C22FB4">
        <w:trPr>
          <w:trHeight w:val="520" w:hRule="exact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18.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4644B3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HRT</w:t>
            </w:r>
            <w:r w:rsidRPr="00064BC9" w:rsidR="00C878A7">
              <w:rPr>
                <w:rFonts w:ascii="Arial" w:hAnsi="Arial" w:cs="Arial"/>
                <w:sz w:val="12"/>
                <w:szCs w:val="12"/>
              </w:rPr>
              <w:t>, 68419124305, Zagreb,Prisavlje 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NE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25.09.2023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0.00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53.98 EUR</w:t>
            </w: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rj.o ovrsi,računi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Pr="00064BC9" w:rsidR="00C878A7" w:rsidTr="00C22FB4">
        <w:trPr>
          <w:trHeight w:val="752" w:hRule="exact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19.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4644B3" w:rsidRDefault="001B35C0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Alumil C</w:t>
            </w:r>
            <w:r w:rsidRPr="00064BC9" w:rsidR="00C878A7">
              <w:rPr>
                <w:rFonts w:ascii="Arial" w:hAnsi="Arial" w:cs="Arial"/>
                <w:sz w:val="12"/>
                <w:szCs w:val="12"/>
              </w:rPr>
              <w:t>roatia d.o.o., 42799122906, Zagreb,Sarajevska cesta 52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NE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27.09.2023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18,893.82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18,893.82 EUR</w:t>
            </w: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Pr="00064BC9" w:rsidR="000A1A51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 xml:space="preserve">DA </w:t>
            </w:r>
          </w:p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(17.949,46 EUR)</w:t>
            </w:r>
          </w:p>
        </w:tc>
        <w:tc>
          <w:tcPr>
            <w:tcW w:w="850" w:type="dxa"/>
          </w:tcPr>
          <w:p w:rsidRPr="00064BC9" w:rsidR="00C878A7" w:rsidP="00C22FB4" w:rsidRDefault="00C878A7">
            <w:pPr>
              <w:ind w:left="-108" w:righ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ugovor o kupoprodaji robe,računi,zadužnice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Pr="00064BC9" w:rsidR="00C878A7" w:rsidTr="00C22FB4">
        <w:trPr>
          <w:trHeight w:val="520" w:hRule="exact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20.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A 1 d.o.o., 29524210204, Zagreb,Vrtni put 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NE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09.10.2023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1,051.77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1,051.77 EUR</w:t>
            </w: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Pr="00064BC9" w:rsidR="00C878A7" w:rsidTr="00C22FB4">
        <w:trPr>
          <w:trHeight w:val="600" w:hRule="exact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21.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Hrvatske vode, 28921383001, Zagreb,Vukovarska 220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NE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10.10.2023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2,296.25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2,296.25 EUR</w:t>
            </w: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Pr="00064BC9" w:rsidR="000A1A51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 xml:space="preserve">DA </w:t>
            </w:r>
          </w:p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(2.296,25 EUR)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rj.o naknadi za uređenje voda,ios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Pr="00064BC9" w:rsidR="00C878A7" w:rsidTr="00C22FB4">
        <w:trPr>
          <w:trHeight w:val="708" w:hRule="exact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22.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B1822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J.b. Vojislav O</w:t>
            </w:r>
            <w:r w:rsidRPr="00064BC9" w:rsidR="00C878A7">
              <w:rPr>
                <w:rFonts w:ascii="Arial" w:hAnsi="Arial" w:cs="Arial"/>
                <w:sz w:val="12"/>
                <w:szCs w:val="12"/>
              </w:rPr>
              <w:t>re, 2584381080, F.Tuđmana 5,Vukovar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NE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10.10.2023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293.92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188.44 EUR</w:t>
            </w: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105.48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računi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Pr="00064BC9" w:rsidR="00C878A7" w:rsidTr="00C22FB4">
        <w:trPr>
          <w:trHeight w:val="520" w:hRule="exact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23.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Fina, 85821130368, Vukovarska 70,Zagreb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NE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16.10.2023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265.45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265.45 EUR</w:t>
            </w: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ios,račun-prislina naplata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Pr="00064BC9" w:rsidR="00C878A7" w:rsidTr="00C22FB4">
        <w:trPr>
          <w:trHeight w:val="520" w:hRule="exact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24.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Wurt-hrvatska d.o.o., 52641439848, Lužec 1,Veliko Trgovišće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NE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16.10.2023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496.93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496.93 EUR</w:t>
            </w: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ios,obračun kamate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Pr="00064BC9" w:rsidR="00C878A7" w:rsidTr="00E24979">
        <w:trPr>
          <w:trHeight w:val="3671" w:hRule="exact"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lastRenderedPageBreak/>
              <w:t>25.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64BC9" w:rsidR="00C878A7" w:rsidP="00E24979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PLAVA LAGUNA d.d., 57444289760, Poreč,R.Končara 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Redovna tražbina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064BC9" w:rsidR="00C878A7" w:rsidP="00C878A7" w:rsidRDefault="00C878A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NE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DA</w:t>
            </w:r>
          </w:p>
        </w:tc>
        <w:tc>
          <w:tcPr>
            <w:tcW w:w="709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18.10.2023</w:t>
            </w:r>
          </w:p>
        </w:tc>
        <w:tc>
          <w:tcPr>
            <w:tcW w:w="850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234,938.99 EUR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234,938.99 EUR</w:t>
            </w:r>
          </w:p>
        </w:tc>
        <w:tc>
          <w:tcPr>
            <w:tcW w:w="992" w:type="dxa"/>
            <w:vAlign w:val="bottom"/>
          </w:tcPr>
          <w:p w:rsidRPr="00064BC9" w:rsidR="00C878A7" w:rsidP="000A1A51" w:rsidRDefault="00C878A7">
            <w:pPr>
              <w:ind w:lef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 w:right="-1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</w:tcPr>
          <w:p w:rsidRPr="00064BC9" w:rsidR="00C878A7" w:rsidP="00C22FB4" w:rsidRDefault="00C878A7">
            <w:pPr>
              <w:ind w:left="-108" w:right="-108"/>
              <w:rPr>
                <w:rFonts w:ascii="Arial" w:hAnsi="Arial" w:cs="Arial"/>
                <w:sz w:val="12"/>
                <w:szCs w:val="12"/>
              </w:rPr>
            </w:pPr>
            <w:r w:rsidRPr="00064BC9">
              <w:rPr>
                <w:rFonts w:ascii="Arial" w:hAnsi="Arial" w:cs="Arial"/>
                <w:sz w:val="12"/>
                <w:szCs w:val="12"/>
              </w:rPr>
              <w:t>Ugovor br-145/22-ts rekonstrukcija postojeće zgrade kompleksa CHILL OUT U TN STELLA MARIS ,UMAG , aneks navedenom ugovoru, Zapisnik o okončanom obračunu izvedenih radova od 23.05.2023.IOS, računi</w:t>
            </w:r>
          </w:p>
        </w:tc>
        <w:tc>
          <w:tcPr>
            <w:tcW w:w="851" w:type="dxa"/>
            <w:vAlign w:val="bottom"/>
          </w:tcPr>
          <w:p w:rsidRPr="00064BC9" w:rsidR="00C878A7" w:rsidP="000A1A51" w:rsidRDefault="00C878A7">
            <w:pPr>
              <w:ind w:left="-108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Pr="00064BC9" w:rsidR="00D30147" w:rsidP="0047277A" w:rsidRDefault="00D30147">
      <w:pPr>
        <w:jc w:val="both"/>
      </w:pPr>
    </w:p>
    <w:p w:rsidRPr="00064BC9" w:rsidR="004C19BE" w:rsidP="0047277A" w:rsidRDefault="004C19BE">
      <w:pPr>
        <w:jc w:val="both"/>
      </w:pPr>
    </w:p>
    <w:p w:rsidRPr="00A91180" w:rsidR="00643B41" w:rsidP="005A5356" w:rsidRDefault="005A5356">
      <w:pPr>
        <w:jc w:val="both"/>
        <w:rPr>
          <w:rFonts w:ascii="Arial" w:hAnsi="Arial" w:cs="Arial"/>
        </w:rPr>
      </w:pPr>
      <w:r w:rsidRPr="00A91180">
        <w:rPr>
          <w:rFonts w:ascii="Arial" w:hAnsi="Arial" w:cs="Arial"/>
        </w:rPr>
        <w:t>U tablici osporenih tražbina FINA navodi da do dana objave tablice osporenih tražbina nije zaprimila osporavanje tražbina koje je temeljem čl. 42. Stečajnog zakona vjerovnik mogao podnijeti nadležnoj jedinici Financijske agencije.</w:t>
      </w:r>
    </w:p>
    <w:p w:rsidRPr="00064BC9" w:rsidR="00AB08AC" w:rsidP="005A5356" w:rsidRDefault="00AB08AC">
      <w:pPr>
        <w:jc w:val="both"/>
        <w:rPr>
          <w:rFonts w:ascii="Arial" w:hAnsi="Arial" w:cs="Arial"/>
          <w:color w:val="FF0000"/>
        </w:rPr>
      </w:pPr>
    </w:p>
    <w:p w:rsidR="00AB08AC" w:rsidP="005A5356" w:rsidRDefault="00AB08AC">
      <w:pPr>
        <w:jc w:val="both"/>
        <w:rPr>
          <w:rFonts w:ascii="Arial" w:hAnsi="Arial" w:cs="Arial"/>
        </w:rPr>
      </w:pPr>
      <w:r w:rsidRPr="00A91180">
        <w:rPr>
          <w:rFonts w:ascii="Arial" w:hAnsi="Arial" w:cs="Arial"/>
        </w:rPr>
        <w:t>Dužnik i povjerenik su se pravovremeno očitovali o prijavljenim tražbinama.</w:t>
      </w:r>
      <w:r w:rsidRPr="00064BC9">
        <w:rPr>
          <w:rFonts w:ascii="Arial" w:hAnsi="Arial" w:cs="Arial"/>
          <w:color w:val="FF0000"/>
        </w:rPr>
        <w:t xml:space="preserve"> </w:t>
      </w:r>
      <w:r w:rsidRPr="001B35C0" w:rsidR="001B35C0">
        <w:rPr>
          <w:rFonts w:ascii="Arial" w:hAnsi="Arial" w:cs="Arial"/>
        </w:rPr>
        <w:t xml:space="preserve">Povjerenik </w:t>
      </w:r>
      <w:r w:rsidR="001B35C0">
        <w:rPr>
          <w:rFonts w:ascii="Arial" w:hAnsi="Arial" w:cs="Arial"/>
        </w:rPr>
        <w:t xml:space="preserve">je priznao sve tražbine. </w:t>
      </w:r>
    </w:p>
    <w:p w:rsidR="001B35C0" w:rsidP="005A5356" w:rsidRDefault="001B35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je osporio tražbine Alumil Croatia d.o.o. i PLAVA LAGUNA d.d. </w:t>
      </w:r>
    </w:p>
    <w:p w:rsidRPr="001B35C0" w:rsidR="001B35C0" w:rsidP="005A5356" w:rsidRDefault="001B35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Tražbine koje su prijavljene po proteku roka dužnik predlaže da sud odbaci kao nepravovremene, a to su prijave vjerovnika KERAMIKA FRIŠČIĆ d.o.o., Ministarstva gospodarstva i održivog razvoja, Hrvatskog zavoda za zapošljavanje i VBH OKOVI d.o.o.</w:t>
      </w:r>
    </w:p>
    <w:p w:rsidRPr="00064BC9" w:rsidR="004C19BE" w:rsidP="005A5356" w:rsidRDefault="004C19BE">
      <w:pPr>
        <w:jc w:val="both"/>
        <w:rPr>
          <w:rFonts w:ascii="Arial" w:hAnsi="Arial" w:cs="Arial"/>
        </w:rPr>
      </w:pPr>
    </w:p>
    <w:p w:rsidR="00766F5B" w:rsidP="00766F5B" w:rsidRDefault="00E85167">
      <w:pPr>
        <w:jc w:val="both"/>
        <w:rPr>
          <w:rFonts w:ascii="Arial" w:hAnsi="Arial" w:cs="Arial"/>
          <w:b/>
        </w:rPr>
      </w:pPr>
      <w:r w:rsidRPr="00064BC9">
        <w:rPr>
          <w:rFonts w:ascii="Arial" w:hAnsi="Arial" w:cs="Arial"/>
          <w:b/>
        </w:rPr>
        <w:t xml:space="preserve">Tablica </w:t>
      </w:r>
      <w:r w:rsidRPr="00064BC9" w:rsidR="004B6645">
        <w:rPr>
          <w:rFonts w:ascii="Arial" w:hAnsi="Arial" w:cs="Arial"/>
          <w:b/>
        </w:rPr>
        <w:t xml:space="preserve">utvrđenih </w:t>
      </w:r>
      <w:r w:rsidRPr="00064BC9">
        <w:rPr>
          <w:rFonts w:ascii="Arial" w:hAnsi="Arial" w:cs="Arial"/>
          <w:b/>
        </w:rPr>
        <w:t>tražbina:</w:t>
      </w:r>
    </w:p>
    <w:p w:rsidRPr="00064BC9" w:rsidR="00743BB7" w:rsidP="00766F5B" w:rsidRDefault="00743BB7">
      <w:pPr>
        <w:jc w:val="both"/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XSpec="center" w:tblpY="193"/>
        <w:tblW w:w="8472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17"/>
        <w:gridCol w:w="1802"/>
        <w:gridCol w:w="1134"/>
        <w:gridCol w:w="1276"/>
        <w:gridCol w:w="1316"/>
        <w:gridCol w:w="2127"/>
      </w:tblGrid>
      <w:tr w:rsidRPr="00064BC9" w:rsidR="00465051" w:rsidTr="00465051">
        <w:trPr>
          <w:trHeight w:val="1755"/>
          <w:tblHeader/>
        </w:trPr>
        <w:tc>
          <w:tcPr>
            <w:tcW w:w="8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00B0F0"/>
            <w:vAlign w:val="center"/>
            <w:hideMark/>
          </w:tcPr>
          <w:p w:rsidRPr="00064BC9" w:rsidR="00465051" w:rsidRDefault="00465051">
            <w:pPr>
              <w:jc w:val="center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  <w:r w:rsidRPr="00064BC9">
              <w:rPr>
                <w:rFonts w:ascii="Arial Narrow" w:hAnsi="Arial Narrow" w:cs="Arial"/>
                <w:b/>
                <w:bCs/>
                <w:sz w:val="14"/>
                <w:szCs w:val="14"/>
              </w:rPr>
              <w:t>R. BR. PRIJAVLJENE TRAŽBINE</w:t>
            </w:r>
          </w:p>
        </w:tc>
        <w:tc>
          <w:tcPr>
            <w:tcW w:w="18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00B0F0"/>
            <w:vAlign w:val="center"/>
            <w:hideMark/>
          </w:tcPr>
          <w:p w:rsidRPr="00064BC9" w:rsidR="00465051" w:rsidRDefault="0046505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64BC9">
              <w:rPr>
                <w:rFonts w:ascii="Arial" w:hAnsi="Arial" w:cs="Arial"/>
                <w:b/>
                <w:bCs/>
                <w:sz w:val="14"/>
                <w:szCs w:val="14"/>
              </w:rPr>
              <w:t>IME I PREZIME / NAZIV VJEROVNIKA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00B0F0"/>
            <w:vAlign w:val="center"/>
            <w:hideMark/>
          </w:tcPr>
          <w:p w:rsidRPr="00064BC9" w:rsidR="00465051" w:rsidRDefault="0046505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64BC9">
              <w:rPr>
                <w:rFonts w:ascii="Arial" w:hAnsi="Arial" w:cs="Arial"/>
                <w:b/>
                <w:bCs/>
                <w:sz w:val="14"/>
                <w:szCs w:val="14"/>
              </w:rPr>
              <w:t>OIB VJEROVNIKA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00B0F0"/>
            <w:vAlign w:val="center"/>
            <w:hideMark/>
          </w:tcPr>
          <w:p w:rsidRPr="00064BC9" w:rsidR="00465051" w:rsidRDefault="0046505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64BC9">
              <w:rPr>
                <w:rFonts w:ascii="Arial" w:hAnsi="Arial" w:cs="Arial"/>
                <w:b/>
                <w:bCs/>
                <w:sz w:val="14"/>
                <w:szCs w:val="14"/>
              </w:rPr>
              <w:t>ADRESA VJEROVNIKA</w:t>
            </w:r>
          </w:p>
        </w:tc>
        <w:tc>
          <w:tcPr>
            <w:tcW w:w="131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00CCFF"/>
            <w:vAlign w:val="center"/>
            <w:hideMark/>
          </w:tcPr>
          <w:p w:rsidRPr="00064BC9" w:rsidR="00465051" w:rsidRDefault="0046505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64BC9">
              <w:rPr>
                <w:rFonts w:ascii="Arial" w:hAnsi="Arial" w:cs="Arial"/>
                <w:b/>
                <w:bCs/>
                <w:sz w:val="14"/>
                <w:szCs w:val="14"/>
              </w:rPr>
              <w:t>IZNOS UKUPNE PRIJAVLJENE TRAŽBINE</w:t>
            </w:r>
          </w:p>
          <w:p w:rsidRPr="00064BC9" w:rsidR="005C2A05" w:rsidRDefault="004F7985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EUR</w:t>
            </w:r>
          </w:p>
        </w:tc>
        <w:tc>
          <w:tcPr>
            <w:tcW w:w="212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00"/>
            <w:vAlign w:val="center"/>
            <w:hideMark/>
          </w:tcPr>
          <w:p w:rsidR="00465051" w:rsidRDefault="0046505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64BC9">
              <w:rPr>
                <w:rFonts w:ascii="Arial" w:hAnsi="Arial" w:cs="Arial"/>
                <w:b/>
                <w:bCs/>
                <w:sz w:val="14"/>
                <w:szCs w:val="14"/>
              </w:rPr>
              <w:t>IZNOS KOJI SE PRIZNAJE</w:t>
            </w:r>
          </w:p>
          <w:p w:rsidRPr="00064BC9" w:rsidR="00D75D54" w:rsidRDefault="00D75D5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EUR</w:t>
            </w:r>
          </w:p>
        </w:tc>
      </w:tr>
      <w:tr w:rsidRPr="00064BC9" w:rsidR="00465051" w:rsidTr="001B35C0">
        <w:trPr>
          <w:trHeight w:val="450"/>
        </w:trPr>
        <w:tc>
          <w:tcPr>
            <w:tcW w:w="8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1B35C0" w:rsidR="00465051" w:rsidP="001B35C0" w:rsidRDefault="00465051">
            <w:pPr>
              <w:pStyle w:val="Odlomakpopisa"/>
              <w:numPr>
                <w:ilvl w:val="0"/>
                <w:numId w:val="7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064BC9" w:rsidR="00465051" w:rsidRDefault="001B35C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Zagrebačka banka d.d. 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064BC9" w:rsidR="00465051" w:rsidRDefault="00743BB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92963223473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064BC9" w:rsidR="00465051" w:rsidRDefault="00743BB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Trg bana Josipa Jelačića 10, Zagreb</w:t>
            </w:r>
          </w:p>
        </w:tc>
        <w:tc>
          <w:tcPr>
            <w:tcW w:w="131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064BC9" w:rsidR="00465051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1.242.469,76 </w:t>
            </w:r>
          </w:p>
        </w:tc>
        <w:tc>
          <w:tcPr>
            <w:tcW w:w="212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064BC9" w:rsidR="00465051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1.242.469,76</w:t>
            </w:r>
          </w:p>
        </w:tc>
      </w:tr>
      <w:tr w:rsidRPr="00064BC9" w:rsidR="00465051" w:rsidTr="001B35C0">
        <w:trPr>
          <w:trHeight w:val="255"/>
        </w:trPr>
        <w:tc>
          <w:tcPr>
            <w:tcW w:w="8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743BB7" w:rsidR="00743BB7" w:rsidP="00743BB7" w:rsidRDefault="00743BB7">
            <w:pPr>
              <w:pStyle w:val="Odlomakpopisa"/>
              <w:numPr>
                <w:ilvl w:val="0"/>
                <w:numId w:val="7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:rsidRPr="00064BC9" w:rsidR="00465051" w:rsidRDefault="00743BB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Ministarstvo financija, Porezna Uprava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:rsidRPr="00064BC9" w:rsidR="00465051" w:rsidP="00743BB7" w:rsidRDefault="00743BB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18683136487</w:t>
            </w:r>
            <w:r w:rsidRPr="00743BB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:rsidRPr="00064BC9" w:rsidR="00465051" w:rsidP="00465051" w:rsidRDefault="00743BB7">
            <w:pPr>
              <w:rPr>
                <w:rFonts w:ascii="Arial" w:hAnsi="Arial" w:cs="Arial"/>
                <w:sz w:val="14"/>
                <w:szCs w:val="14"/>
              </w:rPr>
            </w:pPr>
            <w:r w:rsidRPr="00743BB7">
              <w:rPr>
                <w:rFonts w:ascii="Arial" w:hAnsi="Arial" w:cs="Arial"/>
                <w:sz w:val="14"/>
                <w:szCs w:val="14"/>
              </w:rPr>
              <w:t>Katančićeva 5,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3BB7">
              <w:rPr>
                <w:rFonts w:ascii="Arial" w:hAnsi="Arial" w:cs="Arial"/>
                <w:sz w:val="14"/>
                <w:szCs w:val="14"/>
              </w:rPr>
              <w:t>Zagreb</w:t>
            </w:r>
          </w:p>
        </w:tc>
        <w:tc>
          <w:tcPr>
            <w:tcW w:w="131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064BC9" w:rsidR="00465051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15.527,36</w:t>
            </w:r>
          </w:p>
        </w:tc>
        <w:tc>
          <w:tcPr>
            <w:tcW w:w="212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064BC9" w:rsidR="00465051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15.527,36</w:t>
            </w:r>
          </w:p>
        </w:tc>
      </w:tr>
      <w:tr w:rsidRPr="00064BC9" w:rsidR="00465051" w:rsidTr="001B35C0">
        <w:trPr>
          <w:trHeight w:val="255"/>
        </w:trPr>
        <w:tc>
          <w:tcPr>
            <w:tcW w:w="8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743BB7" w:rsidR="00465051" w:rsidP="00743BB7" w:rsidRDefault="00465051">
            <w:pPr>
              <w:pStyle w:val="Odlomakpopisa"/>
              <w:numPr>
                <w:ilvl w:val="0"/>
                <w:numId w:val="8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743BB7" w:rsidR="00743BB7" w:rsidP="00743BB7" w:rsidRDefault="00743BB7">
            <w:pPr>
              <w:rPr>
                <w:rFonts w:ascii="Arial" w:hAnsi="Arial" w:cs="Arial"/>
                <w:sz w:val="14"/>
                <w:szCs w:val="14"/>
              </w:rPr>
            </w:pPr>
            <w:r w:rsidRPr="001473A6">
              <w:rPr>
                <w:rFonts w:ascii="Arial" w:hAnsi="Arial" w:cs="Arial"/>
                <w:sz w:val="14"/>
                <w:szCs w:val="14"/>
              </w:rPr>
              <w:t>Grad Vukovar</w:t>
            </w:r>
            <w:r w:rsidRPr="00743BB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Pr="00064BC9" w:rsidR="00465051" w:rsidP="00743BB7" w:rsidRDefault="0046505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064BC9" w:rsidR="00465051" w:rsidRDefault="00743BB7">
            <w:pPr>
              <w:rPr>
                <w:rFonts w:ascii="Arial" w:hAnsi="Arial" w:cs="Arial"/>
                <w:sz w:val="14"/>
                <w:szCs w:val="14"/>
              </w:rPr>
            </w:pPr>
            <w:r w:rsidRPr="00743BB7">
              <w:rPr>
                <w:rFonts w:ascii="Arial" w:hAnsi="Arial" w:cs="Arial"/>
                <w:sz w:val="14"/>
                <w:szCs w:val="14"/>
              </w:rPr>
              <w:t>50041264710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064BC9" w:rsidR="00465051" w:rsidRDefault="00743BB7">
            <w:pPr>
              <w:rPr>
                <w:rFonts w:ascii="Arial" w:hAnsi="Arial" w:cs="Arial"/>
                <w:sz w:val="14"/>
                <w:szCs w:val="14"/>
              </w:rPr>
            </w:pPr>
            <w:r w:rsidRPr="00743BB7">
              <w:rPr>
                <w:rFonts w:ascii="Arial" w:hAnsi="Arial" w:cs="Arial"/>
                <w:sz w:val="14"/>
                <w:szCs w:val="14"/>
              </w:rPr>
              <w:t>Dr.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3BB7">
              <w:rPr>
                <w:rFonts w:ascii="Arial" w:hAnsi="Arial" w:cs="Arial"/>
                <w:sz w:val="14"/>
                <w:szCs w:val="14"/>
              </w:rPr>
              <w:t>F.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3BB7">
              <w:rPr>
                <w:rFonts w:ascii="Arial" w:hAnsi="Arial" w:cs="Arial"/>
                <w:sz w:val="14"/>
                <w:szCs w:val="14"/>
              </w:rPr>
              <w:t>Tuđmana 1, Vukovar</w:t>
            </w:r>
          </w:p>
        </w:tc>
        <w:tc>
          <w:tcPr>
            <w:tcW w:w="131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1473A6" w:rsidR="00465051" w:rsidRDefault="001473A6">
            <w:pPr>
              <w:rPr>
                <w:rFonts w:ascii="Arial" w:hAnsi="Arial" w:cs="Arial"/>
                <w:sz w:val="14"/>
                <w:szCs w:val="14"/>
              </w:rPr>
            </w:pPr>
            <w:r w:rsidRPr="001473A6">
              <w:rPr>
                <w:rFonts w:ascii="Arial" w:hAnsi="Arial" w:cs="Arial"/>
                <w:sz w:val="14"/>
                <w:szCs w:val="14"/>
              </w:rPr>
              <w:t xml:space="preserve">956,39  </w:t>
            </w:r>
          </w:p>
        </w:tc>
        <w:tc>
          <w:tcPr>
            <w:tcW w:w="212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1473A6" w:rsidR="00465051" w:rsidRDefault="001473A6">
            <w:pPr>
              <w:rPr>
                <w:rFonts w:ascii="Arial" w:hAnsi="Arial" w:cs="Arial"/>
                <w:sz w:val="14"/>
                <w:szCs w:val="14"/>
              </w:rPr>
            </w:pPr>
            <w:r w:rsidRPr="001473A6">
              <w:rPr>
                <w:rFonts w:ascii="Arial" w:hAnsi="Arial" w:cs="Arial"/>
                <w:sz w:val="14"/>
                <w:szCs w:val="14"/>
              </w:rPr>
              <w:t xml:space="preserve">956,39  </w:t>
            </w:r>
          </w:p>
        </w:tc>
      </w:tr>
      <w:tr w:rsidRPr="00064BC9" w:rsidR="00465051" w:rsidTr="00465051">
        <w:trPr>
          <w:trHeight w:val="255"/>
        </w:trPr>
        <w:tc>
          <w:tcPr>
            <w:tcW w:w="8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743BB7" w:rsidR="00465051" w:rsidP="00743BB7" w:rsidRDefault="00465051">
            <w:pPr>
              <w:pStyle w:val="Odlomakpopisa"/>
              <w:numPr>
                <w:ilvl w:val="0"/>
                <w:numId w:val="8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064BC9" w:rsidR="00465051" w:rsidP="00743BB7" w:rsidRDefault="00743BB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Škojo d.o.o.</w:t>
            </w:r>
            <w:r w:rsidRPr="00743BB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064BC9" w:rsidR="00465051" w:rsidRDefault="00743BB7">
            <w:pPr>
              <w:rPr>
                <w:rFonts w:ascii="Arial" w:hAnsi="Arial" w:cs="Arial"/>
                <w:sz w:val="14"/>
                <w:szCs w:val="14"/>
              </w:rPr>
            </w:pPr>
            <w:r w:rsidRPr="00743BB7">
              <w:rPr>
                <w:rFonts w:ascii="Arial" w:hAnsi="Arial" w:cs="Arial"/>
                <w:sz w:val="14"/>
                <w:szCs w:val="14"/>
              </w:rPr>
              <w:t>22553687465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064BC9" w:rsidR="00465051" w:rsidRDefault="00743BB7">
            <w:pPr>
              <w:rPr>
                <w:rFonts w:ascii="Arial" w:hAnsi="Arial" w:cs="Arial"/>
                <w:sz w:val="14"/>
                <w:szCs w:val="14"/>
              </w:rPr>
            </w:pPr>
            <w:r w:rsidRPr="00743BB7">
              <w:rPr>
                <w:rFonts w:ascii="Arial" w:hAnsi="Arial" w:cs="Arial"/>
                <w:sz w:val="14"/>
                <w:szCs w:val="14"/>
              </w:rPr>
              <w:t>Borova ulica 1, Osijek</w:t>
            </w:r>
          </w:p>
        </w:tc>
        <w:tc>
          <w:tcPr>
            <w:tcW w:w="131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064BC9" w:rsidR="00465051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1.969,76</w:t>
            </w:r>
          </w:p>
        </w:tc>
        <w:tc>
          <w:tcPr>
            <w:tcW w:w="212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465051" w:rsidRDefault="00465051">
            <w:pPr>
              <w:rPr>
                <w:rFonts w:ascii="Arial" w:hAnsi="Arial" w:cs="Arial"/>
                <w:sz w:val="14"/>
                <w:szCs w:val="14"/>
              </w:rPr>
            </w:pPr>
          </w:p>
          <w:p w:rsidRPr="00064BC9" w:rsidR="00743BB7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1.969,76</w:t>
            </w:r>
          </w:p>
        </w:tc>
      </w:tr>
      <w:tr w:rsidRPr="00064BC9" w:rsidR="00743BB7" w:rsidTr="00465051">
        <w:trPr>
          <w:trHeight w:val="255"/>
        </w:trPr>
        <w:tc>
          <w:tcPr>
            <w:tcW w:w="8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743BB7" w:rsidP="00743BB7" w:rsidRDefault="00743BB7">
            <w:pPr>
              <w:ind w:left="3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12.</w:t>
            </w:r>
          </w:p>
          <w:p w:rsidRPr="00743BB7" w:rsidR="00743BB7" w:rsidP="00743BB7" w:rsidRDefault="00743BB7">
            <w:pPr>
              <w:ind w:left="3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="00743BB7" w:rsidP="00743BB7" w:rsidRDefault="00743BB7">
            <w:pPr>
              <w:rPr>
                <w:rFonts w:ascii="Arial" w:hAnsi="Arial" w:cs="Arial"/>
                <w:sz w:val="14"/>
                <w:szCs w:val="14"/>
              </w:rPr>
            </w:pPr>
            <w:r w:rsidRPr="00743BB7">
              <w:rPr>
                <w:rFonts w:ascii="Arial" w:hAnsi="Arial" w:cs="Arial"/>
                <w:sz w:val="14"/>
                <w:szCs w:val="14"/>
              </w:rPr>
              <w:t xml:space="preserve">Unicredit leasing croatia d.o.o. 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743BB7" w:rsidR="00743BB7" w:rsidRDefault="00743BB7">
            <w:pPr>
              <w:rPr>
                <w:rFonts w:ascii="Arial" w:hAnsi="Arial" w:cs="Arial"/>
                <w:sz w:val="14"/>
                <w:szCs w:val="14"/>
              </w:rPr>
            </w:pPr>
            <w:r w:rsidRPr="00743BB7">
              <w:rPr>
                <w:rFonts w:ascii="Arial" w:hAnsi="Arial" w:cs="Arial"/>
                <w:sz w:val="14"/>
                <w:szCs w:val="14"/>
              </w:rPr>
              <w:t>18736141210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743BB7" w:rsidR="00743BB7" w:rsidRDefault="00743BB7">
            <w:pPr>
              <w:rPr>
                <w:rFonts w:ascii="Arial" w:hAnsi="Arial" w:cs="Arial"/>
                <w:sz w:val="14"/>
                <w:szCs w:val="14"/>
              </w:rPr>
            </w:pPr>
            <w:r w:rsidRPr="00743BB7">
              <w:rPr>
                <w:rFonts w:ascii="Arial" w:hAnsi="Arial" w:cs="Arial"/>
                <w:sz w:val="14"/>
                <w:szCs w:val="14"/>
              </w:rPr>
              <w:t>Samoborska cesta 145, Zagreb</w:t>
            </w:r>
          </w:p>
        </w:tc>
        <w:tc>
          <w:tcPr>
            <w:tcW w:w="131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064BC9" w:rsidR="00743BB7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12.065,02</w:t>
            </w:r>
          </w:p>
        </w:tc>
        <w:tc>
          <w:tcPr>
            <w:tcW w:w="212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743BB7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12.065,02</w:t>
            </w:r>
          </w:p>
        </w:tc>
      </w:tr>
      <w:tr w:rsidRPr="00064BC9" w:rsidR="00743BB7" w:rsidTr="00465051">
        <w:trPr>
          <w:trHeight w:val="255"/>
        </w:trPr>
        <w:tc>
          <w:tcPr>
            <w:tcW w:w="8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743BB7" w:rsidP="00743BB7" w:rsidRDefault="00743BB7">
            <w:pPr>
              <w:ind w:left="3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13.</w:t>
            </w:r>
          </w:p>
          <w:p w:rsidR="00743BB7" w:rsidP="00743BB7" w:rsidRDefault="00743BB7">
            <w:pPr>
              <w:ind w:left="3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743BB7" w:rsidR="00743BB7" w:rsidP="00743BB7" w:rsidRDefault="00743BB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Gen-i d.o.o.</w:t>
            </w:r>
            <w:r w:rsidRPr="00743BB7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743BB7" w:rsidR="00743BB7" w:rsidRDefault="00743BB7">
            <w:pPr>
              <w:rPr>
                <w:rFonts w:ascii="Arial" w:hAnsi="Arial" w:cs="Arial"/>
                <w:sz w:val="14"/>
                <w:szCs w:val="14"/>
              </w:rPr>
            </w:pPr>
            <w:r w:rsidRPr="00743BB7">
              <w:rPr>
                <w:rFonts w:ascii="Arial" w:hAnsi="Arial" w:cs="Arial"/>
                <w:sz w:val="14"/>
                <w:szCs w:val="14"/>
              </w:rPr>
              <w:t>77604626413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743BB7" w:rsidR="00743BB7" w:rsidRDefault="00743BB7">
            <w:pPr>
              <w:rPr>
                <w:rFonts w:ascii="Arial" w:hAnsi="Arial" w:cs="Arial"/>
                <w:sz w:val="14"/>
                <w:szCs w:val="14"/>
              </w:rPr>
            </w:pPr>
            <w:r w:rsidRPr="00743BB7">
              <w:rPr>
                <w:rFonts w:ascii="Arial" w:hAnsi="Arial" w:cs="Arial"/>
                <w:sz w:val="14"/>
                <w:szCs w:val="14"/>
              </w:rPr>
              <w:t>Radnička cesta 54, Zagreb</w:t>
            </w:r>
          </w:p>
        </w:tc>
        <w:tc>
          <w:tcPr>
            <w:tcW w:w="131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064BC9" w:rsidR="00743BB7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2.021,32</w:t>
            </w:r>
          </w:p>
        </w:tc>
        <w:tc>
          <w:tcPr>
            <w:tcW w:w="212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743BB7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2.021,32</w:t>
            </w:r>
          </w:p>
        </w:tc>
      </w:tr>
      <w:tr w:rsidRPr="00064BC9" w:rsidR="00AD7F93" w:rsidTr="00465051">
        <w:trPr>
          <w:trHeight w:val="255"/>
        </w:trPr>
        <w:tc>
          <w:tcPr>
            <w:tcW w:w="8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AD7F93" w:rsidP="00743BB7" w:rsidRDefault="00AD7F93">
            <w:pPr>
              <w:ind w:left="3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17.</w:t>
            </w:r>
          </w:p>
        </w:tc>
        <w:tc>
          <w:tcPr>
            <w:tcW w:w="18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="00AD7F93" w:rsidP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 xml:space="preserve">Vodovod grada Vukovara d.o.o., 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743BB7" w:rsidR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95863787953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743BB7" w:rsidR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Ulica Jana Bate 4, Vukovar</w:t>
            </w:r>
          </w:p>
        </w:tc>
        <w:tc>
          <w:tcPr>
            <w:tcW w:w="131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064BC9" w:rsidR="00AD7F93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91,65</w:t>
            </w:r>
          </w:p>
        </w:tc>
        <w:tc>
          <w:tcPr>
            <w:tcW w:w="212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AD7F93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91,65</w:t>
            </w:r>
          </w:p>
        </w:tc>
      </w:tr>
      <w:tr w:rsidRPr="00064BC9" w:rsidR="00AD7F93" w:rsidTr="00465051">
        <w:trPr>
          <w:trHeight w:val="255"/>
        </w:trPr>
        <w:tc>
          <w:tcPr>
            <w:tcW w:w="8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AD7F93" w:rsidP="00743BB7" w:rsidRDefault="00AD7F93">
            <w:pPr>
              <w:ind w:left="3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18.</w:t>
            </w:r>
          </w:p>
        </w:tc>
        <w:tc>
          <w:tcPr>
            <w:tcW w:w="18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D7F93" w:rsidR="00AD7F93" w:rsidP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HRT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D7F93" w:rsidR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68419124305,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D7F93" w:rsidR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Zagreb,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D7F93">
              <w:rPr>
                <w:rFonts w:ascii="Arial" w:hAnsi="Arial" w:cs="Arial"/>
                <w:sz w:val="14"/>
                <w:szCs w:val="14"/>
              </w:rPr>
              <w:t>Prisavlje 3</w:t>
            </w:r>
          </w:p>
        </w:tc>
        <w:tc>
          <w:tcPr>
            <w:tcW w:w="131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064BC9" w:rsidR="00AD7F93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53,98</w:t>
            </w:r>
          </w:p>
        </w:tc>
        <w:tc>
          <w:tcPr>
            <w:tcW w:w="212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AD7F93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53,98</w:t>
            </w:r>
          </w:p>
        </w:tc>
      </w:tr>
      <w:tr w:rsidRPr="00064BC9" w:rsidR="00AD7F93" w:rsidTr="00465051">
        <w:trPr>
          <w:trHeight w:val="255"/>
        </w:trPr>
        <w:tc>
          <w:tcPr>
            <w:tcW w:w="8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AD7F93" w:rsidP="00743BB7" w:rsidRDefault="00AD7F93">
            <w:pPr>
              <w:ind w:left="3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20.</w:t>
            </w:r>
          </w:p>
        </w:tc>
        <w:tc>
          <w:tcPr>
            <w:tcW w:w="18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D7F93" w:rsidR="00AD7F93" w:rsidP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 1 d.o.o.</w:t>
            </w:r>
            <w:r w:rsidRPr="00AD7F93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D7F93" w:rsidR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29524210204,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D7F93" w:rsidR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Zagreb,Vrtni put 1</w:t>
            </w:r>
          </w:p>
        </w:tc>
        <w:tc>
          <w:tcPr>
            <w:tcW w:w="131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064BC9" w:rsidR="00AD7F93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1.051,77</w:t>
            </w:r>
          </w:p>
        </w:tc>
        <w:tc>
          <w:tcPr>
            <w:tcW w:w="212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AD7F93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1.051,77</w:t>
            </w:r>
          </w:p>
        </w:tc>
      </w:tr>
      <w:tr w:rsidRPr="00064BC9" w:rsidR="00AD7F93" w:rsidTr="00465051">
        <w:trPr>
          <w:trHeight w:val="255"/>
        </w:trPr>
        <w:tc>
          <w:tcPr>
            <w:tcW w:w="8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AD7F93" w:rsidP="00743BB7" w:rsidRDefault="00AD7F93">
            <w:pPr>
              <w:ind w:left="3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21.</w:t>
            </w:r>
          </w:p>
        </w:tc>
        <w:tc>
          <w:tcPr>
            <w:tcW w:w="18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="00AD7F93" w:rsidP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Hrvatske vode </w:t>
            </w:r>
            <w:r w:rsidRPr="00AD7F93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D7F93" w:rsidR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28921383001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D7F93" w:rsidR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Zagreb,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D7F93">
              <w:rPr>
                <w:rFonts w:ascii="Arial" w:hAnsi="Arial" w:cs="Arial"/>
                <w:sz w:val="14"/>
                <w:szCs w:val="14"/>
              </w:rPr>
              <w:t>Vukovarska 220</w:t>
            </w:r>
          </w:p>
        </w:tc>
        <w:tc>
          <w:tcPr>
            <w:tcW w:w="131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064BC9" w:rsidR="00AD7F93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2.296,25</w:t>
            </w:r>
          </w:p>
        </w:tc>
        <w:tc>
          <w:tcPr>
            <w:tcW w:w="212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AD7F93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2.296,25</w:t>
            </w:r>
          </w:p>
        </w:tc>
      </w:tr>
      <w:tr w:rsidRPr="00064BC9" w:rsidR="00AD7F93" w:rsidTr="00465051">
        <w:trPr>
          <w:trHeight w:val="255"/>
        </w:trPr>
        <w:tc>
          <w:tcPr>
            <w:tcW w:w="8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AD7F93" w:rsidP="00743BB7" w:rsidRDefault="00AD7F93">
            <w:pPr>
              <w:ind w:left="3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22.</w:t>
            </w:r>
          </w:p>
        </w:tc>
        <w:tc>
          <w:tcPr>
            <w:tcW w:w="18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D75D54" w:rsidR="00AD7F93" w:rsidP="00AD7F93" w:rsidRDefault="00AD7F93">
            <w:pPr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1473A6">
              <w:rPr>
                <w:rFonts w:ascii="Arial" w:hAnsi="Arial" w:cs="Arial"/>
                <w:sz w:val="14"/>
                <w:szCs w:val="14"/>
              </w:rPr>
              <w:t xml:space="preserve">J.b. Vojislav Ore 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D7F93" w:rsidR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2584381080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D7F93" w:rsidR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F.Tuđmana 5,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D7F93">
              <w:rPr>
                <w:rFonts w:ascii="Arial" w:hAnsi="Arial" w:cs="Arial"/>
                <w:sz w:val="14"/>
                <w:szCs w:val="14"/>
              </w:rPr>
              <w:t>Vukovar</w:t>
            </w:r>
          </w:p>
        </w:tc>
        <w:tc>
          <w:tcPr>
            <w:tcW w:w="131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064BC9" w:rsidR="00AD7F93" w:rsidRDefault="001473A6">
            <w:pPr>
              <w:rPr>
                <w:rFonts w:ascii="Arial" w:hAnsi="Arial" w:cs="Arial"/>
                <w:sz w:val="14"/>
                <w:szCs w:val="14"/>
              </w:rPr>
            </w:pPr>
            <w:r w:rsidRPr="001473A6">
              <w:rPr>
                <w:rFonts w:ascii="Arial" w:hAnsi="Arial" w:cs="Arial"/>
                <w:sz w:val="14"/>
                <w:szCs w:val="14"/>
              </w:rPr>
              <w:t>293,92</w:t>
            </w:r>
          </w:p>
        </w:tc>
        <w:tc>
          <w:tcPr>
            <w:tcW w:w="212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AD7F93" w:rsidRDefault="001473A6">
            <w:pPr>
              <w:rPr>
                <w:rFonts w:ascii="Arial" w:hAnsi="Arial" w:cs="Arial"/>
                <w:sz w:val="14"/>
                <w:szCs w:val="14"/>
              </w:rPr>
            </w:pPr>
            <w:r w:rsidRPr="001473A6">
              <w:rPr>
                <w:rFonts w:ascii="Arial" w:hAnsi="Arial" w:cs="Arial"/>
                <w:sz w:val="14"/>
                <w:szCs w:val="14"/>
              </w:rPr>
              <w:t>293,92</w:t>
            </w:r>
          </w:p>
        </w:tc>
      </w:tr>
      <w:tr w:rsidRPr="00064BC9" w:rsidR="00AD7F93" w:rsidTr="00465051">
        <w:trPr>
          <w:trHeight w:val="255"/>
        </w:trPr>
        <w:tc>
          <w:tcPr>
            <w:tcW w:w="8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AD7F93" w:rsidP="00743BB7" w:rsidRDefault="00AD7F93">
            <w:pPr>
              <w:ind w:left="3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23. </w:t>
            </w:r>
          </w:p>
        </w:tc>
        <w:tc>
          <w:tcPr>
            <w:tcW w:w="18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="00AD7F93" w:rsidP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FINA</w:t>
            </w:r>
            <w:r w:rsidRPr="00AD7F93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D7F93" w:rsidR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85821130368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D7F93" w:rsidR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Vukovarska 70,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D7F93">
              <w:rPr>
                <w:rFonts w:ascii="Arial" w:hAnsi="Arial" w:cs="Arial"/>
                <w:sz w:val="14"/>
                <w:szCs w:val="14"/>
              </w:rPr>
              <w:t>Zagreb</w:t>
            </w:r>
          </w:p>
        </w:tc>
        <w:tc>
          <w:tcPr>
            <w:tcW w:w="131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064BC9" w:rsidR="00AD7F93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265,45</w:t>
            </w:r>
          </w:p>
        </w:tc>
        <w:tc>
          <w:tcPr>
            <w:tcW w:w="212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AD7F93" w:rsidRDefault="004F79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265,45</w:t>
            </w:r>
          </w:p>
        </w:tc>
      </w:tr>
      <w:tr w:rsidRPr="00064BC9" w:rsidR="00AD7F93" w:rsidTr="00465051">
        <w:trPr>
          <w:trHeight w:val="255"/>
        </w:trPr>
        <w:tc>
          <w:tcPr>
            <w:tcW w:w="8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="00AD7F93" w:rsidP="00743BB7" w:rsidRDefault="00AD7F93">
            <w:pPr>
              <w:ind w:left="3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24.</w:t>
            </w:r>
          </w:p>
        </w:tc>
        <w:tc>
          <w:tcPr>
            <w:tcW w:w="180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="00AD7F93" w:rsidP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Wurt</w:t>
            </w:r>
            <w:r w:rsidR="001473A6">
              <w:rPr>
                <w:rFonts w:ascii="Arial" w:hAnsi="Arial" w:cs="Arial"/>
                <w:sz w:val="14"/>
                <w:szCs w:val="14"/>
              </w:rPr>
              <w:t>h</w:t>
            </w:r>
            <w:r>
              <w:rPr>
                <w:rFonts w:ascii="Arial" w:hAnsi="Arial" w:cs="Arial"/>
                <w:sz w:val="14"/>
                <w:szCs w:val="14"/>
              </w:rPr>
              <w:t>-H</w:t>
            </w:r>
            <w:r w:rsidRPr="00AD7F93">
              <w:rPr>
                <w:rFonts w:ascii="Arial" w:hAnsi="Arial" w:cs="Arial"/>
                <w:sz w:val="14"/>
                <w:szCs w:val="14"/>
              </w:rPr>
              <w:t xml:space="preserve">rvatska d.o.o., 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D7F93" w:rsidR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52641439848,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D7F93" w:rsidR="00AD7F93" w:rsidRDefault="00AD7F93">
            <w:pPr>
              <w:rPr>
                <w:rFonts w:ascii="Arial" w:hAnsi="Arial" w:cs="Arial"/>
                <w:sz w:val="14"/>
                <w:szCs w:val="14"/>
              </w:rPr>
            </w:pPr>
            <w:r w:rsidRPr="00AD7F93">
              <w:rPr>
                <w:rFonts w:ascii="Arial" w:hAnsi="Arial" w:cs="Arial"/>
                <w:sz w:val="14"/>
                <w:szCs w:val="14"/>
              </w:rPr>
              <w:t>Lužec 1,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D7F93">
              <w:rPr>
                <w:rFonts w:ascii="Arial" w:hAnsi="Arial" w:cs="Arial"/>
                <w:sz w:val="14"/>
                <w:szCs w:val="14"/>
              </w:rPr>
              <w:t>Veliko Trgovišće</w:t>
            </w:r>
          </w:p>
        </w:tc>
        <w:tc>
          <w:tcPr>
            <w:tcW w:w="131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064BC9" w:rsidR="00AD7F93" w:rsidRDefault="00A8299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496,93</w:t>
            </w:r>
          </w:p>
        </w:tc>
        <w:tc>
          <w:tcPr>
            <w:tcW w:w="212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A82996" w:rsidR="00AD7F93" w:rsidRDefault="00A82996">
            <w:pPr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4F7003">
              <w:rPr>
                <w:rFonts w:ascii="Arial" w:hAnsi="Arial" w:cs="Arial"/>
                <w:sz w:val="14"/>
                <w:szCs w:val="14"/>
              </w:rPr>
              <w:t>496,93</w:t>
            </w:r>
          </w:p>
        </w:tc>
      </w:tr>
    </w:tbl>
    <w:p w:rsidRPr="005A659A" w:rsidR="00E85167" w:rsidP="00E85167" w:rsidRDefault="00E85167">
      <w:pPr>
        <w:rPr>
          <w:rFonts w:ascii="Arial" w:hAnsi="Arial" w:cs="Arial"/>
          <w:sz w:val="22"/>
          <w:szCs w:val="22"/>
          <w:lang w:eastAsia="en-US"/>
        </w:rPr>
      </w:pPr>
    </w:p>
    <w:p w:rsidRPr="00064BC9" w:rsidR="00304517" w:rsidP="00304517" w:rsidRDefault="00304517">
      <w:pPr>
        <w:jc w:val="both"/>
        <w:rPr>
          <w:rFonts w:asciiTheme="minorHAnsi" w:hAnsiTheme="minorHAnsi" w:cstheme="minorBidi"/>
          <w:color w:val="FF0000"/>
          <w:sz w:val="22"/>
          <w:szCs w:val="22"/>
          <w:lang w:eastAsia="en-US"/>
        </w:rPr>
      </w:pPr>
    </w:p>
    <w:p w:rsidRPr="00A82996" w:rsidR="00304517" w:rsidP="00304517" w:rsidRDefault="00304517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A82996">
        <w:rPr>
          <w:rFonts w:ascii="Arial" w:hAnsi="Arial" w:cs="Arial"/>
          <w:sz w:val="22"/>
          <w:szCs w:val="22"/>
          <w:lang w:eastAsia="en-US"/>
        </w:rPr>
        <w:t>Prelazi se na raspravljanje osporenih tražbina.</w:t>
      </w:r>
    </w:p>
    <w:p w:rsidRPr="00A82996" w:rsidR="00304517" w:rsidP="00304517" w:rsidRDefault="00304517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="00304517" w:rsidP="00304517" w:rsidRDefault="00304517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A82996">
        <w:rPr>
          <w:rFonts w:ascii="Arial" w:hAnsi="Arial" w:cs="Arial"/>
          <w:sz w:val="22"/>
          <w:szCs w:val="22"/>
          <w:lang w:eastAsia="en-US"/>
        </w:rPr>
        <w:t xml:space="preserve">Utvrđuje se da </w:t>
      </w:r>
      <w:r w:rsidRPr="00A82996" w:rsidR="0096788C">
        <w:rPr>
          <w:rFonts w:ascii="Arial" w:hAnsi="Arial" w:cs="Arial"/>
          <w:sz w:val="22"/>
          <w:szCs w:val="22"/>
          <w:lang w:eastAsia="en-US"/>
        </w:rPr>
        <w:t>je</w:t>
      </w:r>
      <w:r w:rsidRPr="00A82996">
        <w:rPr>
          <w:rFonts w:ascii="Arial" w:hAnsi="Arial" w:cs="Arial"/>
          <w:sz w:val="22"/>
          <w:szCs w:val="22"/>
          <w:lang w:eastAsia="en-US"/>
        </w:rPr>
        <w:t xml:space="preserve"> dužnik ospori</w:t>
      </w:r>
      <w:r w:rsidRPr="00A82996" w:rsidR="0096788C">
        <w:rPr>
          <w:rFonts w:ascii="Arial" w:hAnsi="Arial" w:cs="Arial"/>
          <w:sz w:val="22"/>
          <w:szCs w:val="22"/>
          <w:lang w:eastAsia="en-US"/>
        </w:rPr>
        <w:t>o</w:t>
      </w:r>
      <w:r w:rsidRPr="00A82996">
        <w:rPr>
          <w:rFonts w:ascii="Arial" w:hAnsi="Arial" w:cs="Arial"/>
          <w:sz w:val="22"/>
          <w:szCs w:val="22"/>
          <w:lang w:eastAsia="en-US"/>
        </w:rPr>
        <w:t xml:space="preserve"> tražbine vjerovnika:</w:t>
      </w:r>
      <w:r w:rsidRPr="00A82996">
        <w:rPr>
          <w:rFonts w:ascii="Arial" w:hAnsi="Arial" w:cs="Arial"/>
          <w:sz w:val="22"/>
          <w:szCs w:val="22"/>
          <w:lang w:eastAsia="en-US"/>
        </w:rPr>
        <w:tab/>
      </w:r>
      <w:r w:rsidR="001473A6">
        <w:rPr>
          <w:rFonts w:ascii="Arial" w:hAnsi="Arial" w:cs="Arial"/>
          <w:sz w:val="22"/>
          <w:szCs w:val="22"/>
          <w:lang w:eastAsia="en-US"/>
        </w:rPr>
        <w:t>Plava laguna i Ekološki Centar zaključili su ugovor 28. 3. 2022. o rekonstrukciji CHILL OUT objekta u Umagu i prema tom ugovoru sa pripadajućim aneksima Ekološki Centar je bio dužan obaviti radov</w:t>
      </w:r>
      <w:r w:rsidR="00471588">
        <w:rPr>
          <w:rFonts w:ascii="Arial" w:hAnsi="Arial" w:cs="Arial"/>
          <w:sz w:val="22"/>
          <w:szCs w:val="22"/>
          <w:lang w:eastAsia="en-US"/>
        </w:rPr>
        <w:t>e do 10.2</w:t>
      </w:r>
      <w:r w:rsidR="001473A6">
        <w:rPr>
          <w:rFonts w:ascii="Arial" w:hAnsi="Arial" w:cs="Arial"/>
          <w:sz w:val="22"/>
          <w:szCs w:val="22"/>
          <w:lang w:eastAsia="en-US"/>
        </w:rPr>
        <w:t xml:space="preserve">.2023. No radove je tek djelomično izveo a 27. veljače 2023. </w:t>
      </w:r>
      <w:r w:rsidR="00471588">
        <w:rPr>
          <w:rFonts w:ascii="Arial" w:hAnsi="Arial" w:cs="Arial"/>
          <w:sz w:val="22"/>
          <w:szCs w:val="22"/>
          <w:lang w:eastAsia="en-US"/>
        </w:rPr>
        <w:t xml:space="preserve">Ekološki Centar je napustio gradilište i odbio je izvesti radove u cijelosti. Prethodno je Plava Laguna uplatila avans za izvođenje radova Ekološkom Centru u iznosu od 850.000,00 kuna. Stranke nisu sastavile zajednički okončani obračun nego je Plava Laguna sastavila svoj obračun, pitanje je tog okončanog obračuna je i prijavljena tražbina u ovom postupku. Nakon što je istekao rok za prijavu tražbina u ovom postupku Ekološki Centar je naplatio mjenicu koja mu je data kao instrument  osiguranja po navedenom ugovoru u iznosu od 72.413,66 eura i to dana 19.10.2023. o čemu je Plava laguna obavijestila povjerenika i zatražila da da nalog FINI u skladu sa SZ-om da se izvrši plaćanje od strane Ekološkog centra prema Plavoj Laguni u istom iznosu a za što je Plava laguna dostavila FINI odgovarajuće dvije bjanko zadužnice koje joj je dao Ekološki centar radi osiguranja izvršenja radova koji su ugovoreni. Međutim povjerenik je odbio izdati takav nalog i uputio je Plavu lagunu da ovu tražbinu ostvaruje u predstečajnom postupku pa je stoga Fina vratila predmetne zadužnice Plavoj laguni bez da je provela zatraženo plaćanje po istome. </w:t>
      </w:r>
    </w:p>
    <w:p w:rsidR="00471588" w:rsidP="00304517" w:rsidRDefault="00471588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Pr="00A82996" w:rsidR="00471588" w:rsidP="00304517" w:rsidRDefault="00471588">
      <w:pPr>
        <w:jc w:val="both"/>
        <w:rPr>
          <w:rFonts w:ascii="Arial" w:hAnsi="Arial" w:cs="Arial"/>
          <w:b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Dužnik ističe da je od ožujka do kolovoza 2023. između dužnika i Plave Lagune razmijenjeno više od 10 dopisa i održano više sastanaka u pokušaju pronalaska rješenja ali je Plava Laguna odbila svako takvo rješenje. Osim iznosa naplaćenih do sada dužnik će od Plave Lagune potraživati naknadu izgubljene dobiti radi protupravno raskinutog ugovora a što će biti predmetom plana restrukturiranja. Zadužnica koju dužnik navodi nije niti izdana za osiguranje povrata naplaćenih sredstava pa bi provedba iste bila za tu svrhu nezakonita. </w:t>
      </w:r>
    </w:p>
    <w:p w:rsidR="00E670AB" w:rsidP="00E85167" w:rsidRDefault="00E670AB">
      <w:pPr>
        <w:rPr>
          <w:rFonts w:ascii="Arial" w:hAnsi="Arial" w:cs="Arial"/>
          <w:sz w:val="22"/>
          <w:szCs w:val="22"/>
          <w:lang w:eastAsia="en-US"/>
        </w:rPr>
      </w:pPr>
    </w:p>
    <w:p w:rsidRPr="00A82996" w:rsidR="00CB63B2" w:rsidP="00E85167" w:rsidRDefault="00CB63B2">
      <w:pPr>
        <w:rPr>
          <w:rFonts w:ascii="Arial" w:hAnsi="Arial" w:cs="Arial"/>
          <w:sz w:val="22"/>
          <w:szCs w:val="22"/>
          <w:lang w:eastAsia="en-US"/>
        </w:rPr>
      </w:pPr>
    </w:p>
    <w:p w:rsidRPr="00A82996" w:rsidR="003C3C26" w:rsidP="003C3C26" w:rsidRDefault="008641BD">
      <w:pPr>
        <w:ind w:firstLine="348"/>
        <w:jc w:val="both"/>
        <w:rPr>
          <w:rFonts w:ascii="Arial" w:hAnsi="Arial" w:cs="Arial"/>
          <w:b/>
        </w:rPr>
      </w:pPr>
      <w:r w:rsidRPr="00A82996">
        <w:rPr>
          <w:rFonts w:ascii="Arial" w:hAnsi="Arial" w:cs="Arial"/>
          <w:b/>
        </w:rPr>
        <w:t xml:space="preserve">Tablica osporenih tražbina </w:t>
      </w:r>
    </w:p>
    <w:p w:rsidRPr="00A82996" w:rsidR="003C3C26" w:rsidP="003C3C26" w:rsidRDefault="003C3C26">
      <w:pPr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193"/>
        <w:tblW w:w="9602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454"/>
        <w:gridCol w:w="928"/>
        <w:gridCol w:w="1134"/>
        <w:gridCol w:w="1276"/>
        <w:gridCol w:w="1276"/>
        <w:gridCol w:w="1134"/>
        <w:gridCol w:w="1134"/>
        <w:gridCol w:w="2266"/>
      </w:tblGrid>
      <w:tr w:rsidRPr="00A82996" w:rsidR="00A82996" w:rsidTr="00465051">
        <w:trPr>
          <w:trHeight w:val="1755"/>
          <w:tblHeader/>
        </w:trPr>
        <w:tc>
          <w:tcPr>
            <w:tcW w:w="45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00B0F0"/>
            <w:vAlign w:val="center"/>
            <w:hideMark/>
          </w:tcPr>
          <w:p w:rsidRPr="00A82996" w:rsidR="00465051" w:rsidRDefault="00465051">
            <w:pPr>
              <w:jc w:val="center"/>
              <w:rPr>
                <w:rFonts w:ascii="Arial Narrow" w:hAnsi="Arial Narrow" w:cs="Arial"/>
                <w:b/>
                <w:bCs/>
                <w:sz w:val="14"/>
                <w:szCs w:val="14"/>
              </w:rPr>
            </w:pPr>
            <w:r w:rsidRPr="00A82996">
              <w:rPr>
                <w:rFonts w:ascii="Arial Narrow" w:hAnsi="Arial Narrow" w:cs="Arial"/>
                <w:b/>
                <w:bCs/>
                <w:sz w:val="14"/>
                <w:szCs w:val="14"/>
              </w:rPr>
              <w:t>R. BR. PRIJAVLJENE TRAŽBINE</w:t>
            </w:r>
          </w:p>
        </w:tc>
        <w:tc>
          <w:tcPr>
            <w:tcW w:w="92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00B0F0"/>
            <w:vAlign w:val="center"/>
            <w:hideMark/>
          </w:tcPr>
          <w:p w:rsidRPr="00A82996" w:rsidR="00465051" w:rsidRDefault="0046505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82996">
              <w:rPr>
                <w:rFonts w:ascii="Arial" w:hAnsi="Arial" w:cs="Arial"/>
                <w:b/>
                <w:bCs/>
                <w:sz w:val="14"/>
                <w:szCs w:val="14"/>
              </w:rPr>
              <w:t>IME I PREZIME / NAZIV VJEROVNIKA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00B0F0"/>
            <w:vAlign w:val="center"/>
            <w:hideMark/>
          </w:tcPr>
          <w:p w:rsidRPr="00A82996" w:rsidR="00465051" w:rsidRDefault="0046505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82996">
              <w:rPr>
                <w:rFonts w:ascii="Arial" w:hAnsi="Arial" w:cs="Arial"/>
                <w:b/>
                <w:bCs/>
                <w:sz w:val="14"/>
                <w:szCs w:val="14"/>
              </w:rPr>
              <w:t>OIB VJEROVNIKA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00B0F0"/>
            <w:vAlign w:val="center"/>
            <w:hideMark/>
          </w:tcPr>
          <w:p w:rsidRPr="00A82996" w:rsidR="00465051" w:rsidRDefault="0046505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82996">
              <w:rPr>
                <w:rFonts w:ascii="Arial" w:hAnsi="Arial" w:cs="Arial"/>
                <w:b/>
                <w:bCs/>
                <w:sz w:val="14"/>
                <w:szCs w:val="14"/>
              </w:rPr>
              <w:t>ADRESA VJEROVNIKA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00CCFF"/>
            <w:vAlign w:val="center"/>
            <w:hideMark/>
          </w:tcPr>
          <w:p w:rsidRPr="00A82996" w:rsidR="00465051" w:rsidRDefault="0046505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82996">
              <w:rPr>
                <w:rFonts w:ascii="Arial" w:hAnsi="Arial" w:cs="Arial"/>
                <w:b/>
                <w:bCs/>
                <w:sz w:val="14"/>
                <w:szCs w:val="14"/>
              </w:rPr>
              <w:t>IZNOS UKUPNE PRIJAVLJENE TRAŽBINE</w:t>
            </w:r>
          </w:p>
          <w:p w:rsidRPr="00A82996" w:rsidR="000E542F" w:rsidRDefault="00A8299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82996">
              <w:rPr>
                <w:rFonts w:ascii="Arial" w:hAnsi="Arial" w:cs="Arial"/>
                <w:b/>
                <w:bCs/>
                <w:sz w:val="14"/>
                <w:szCs w:val="14"/>
              </w:rPr>
              <w:t>EUR</w:t>
            </w:r>
            <w:r w:rsidRPr="00A82996" w:rsidR="000E542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00"/>
            <w:vAlign w:val="center"/>
            <w:hideMark/>
          </w:tcPr>
          <w:p w:rsidRPr="00A82996" w:rsidR="00465051" w:rsidRDefault="0046505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82996">
              <w:rPr>
                <w:rFonts w:ascii="Arial" w:hAnsi="Arial" w:cs="Arial"/>
                <w:b/>
                <w:bCs/>
                <w:sz w:val="14"/>
                <w:szCs w:val="14"/>
              </w:rPr>
              <w:t>IZNOS KOJI SE PRIZNAJE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00"/>
            <w:vAlign w:val="center"/>
            <w:hideMark/>
          </w:tcPr>
          <w:p w:rsidRPr="00A82996" w:rsidR="00465051" w:rsidRDefault="0046505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82996">
              <w:rPr>
                <w:rFonts w:ascii="Arial" w:hAnsi="Arial" w:cs="Arial"/>
                <w:b/>
                <w:bCs/>
                <w:sz w:val="14"/>
                <w:szCs w:val="14"/>
              </w:rPr>
              <w:t>IZNOS KOJI SE OSPORAVA</w:t>
            </w:r>
          </w:p>
        </w:tc>
        <w:tc>
          <w:tcPr>
            <w:tcW w:w="226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00"/>
            <w:vAlign w:val="center"/>
            <w:hideMark/>
          </w:tcPr>
          <w:p w:rsidRPr="00A82996" w:rsidR="00465051" w:rsidRDefault="00465051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8299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RAZLOG OSPORAVANJA TRAŽBINE</w:t>
            </w:r>
          </w:p>
        </w:tc>
      </w:tr>
      <w:tr w:rsidRPr="00064BC9" w:rsidR="00465051" w:rsidTr="00A82996">
        <w:trPr>
          <w:trHeight w:val="900"/>
        </w:trPr>
        <w:tc>
          <w:tcPr>
            <w:tcW w:w="45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  <w:hideMark/>
          </w:tcPr>
          <w:p w:rsidRPr="00A82996" w:rsidR="00465051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>19</w:t>
            </w:r>
            <w:r w:rsidRPr="00A82996" w:rsidR="00465051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92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  <w:hideMark/>
          </w:tcPr>
          <w:p w:rsidRPr="00A82996" w:rsidR="00465051" w:rsidP="00A82996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 xml:space="preserve">Alumil Croatia d.o.o., 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  <w:hideMark/>
          </w:tcPr>
          <w:p w:rsidRPr="00A82996" w:rsidR="00465051" w:rsidP="00A82996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 xml:space="preserve">42799122906, 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82996" w:rsidR="00465051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>Zagreb, Sarajevska cesta 52.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A82996" w:rsidR="00465051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>18.893,82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A82996" w:rsidR="00465051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A82996" w:rsidR="00465051" w:rsidP="000E542F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>18.893,82</w:t>
            </w:r>
          </w:p>
        </w:tc>
        <w:tc>
          <w:tcPr>
            <w:tcW w:w="226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 w:rsidRPr="00A82996" w:rsidR="00A82996" w:rsidP="00A82996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 xml:space="preserve">Dužnik osporava račune koji su dostavljeni u privitku prijave. Vjerovnik je iste račune izdao protivno narudžbi koju je dužnik ispostavio. Vjerovnik je ispostavio manjkavu i neupotrebljivu robu. Dužnik nije knjižio sporne račune niti se navode u njegovim knjigama.  </w:t>
            </w:r>
          </w:p>
          <w:p w:rsidRPr="00A82996" w:rsidR="00465051" w:rsidP="00A82996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>Povjerenik priznaje prijavljenu tražbinu.</w:t>
            </w:r>
          </w:p>
        </w:tc>
      </w:tr>
      <w:tr w:rsidRPr="00064BC9" w:rsidR="00A82996" w:rsidTr="00A37324">
        <w:trPr>
          <w:trHeight w:val="900"/>
        </w:trPr>
        <w:tc>
          <w:tcPr>
            <w:tcW w:w="9602" w:type="dxa"/>
            <w:gridSpan w:val="8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A82996" w:rsidR="00A82996" w:rsidP="00A82996" w:rsidRDefault="003204B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 xml:space="preserve">         Na upit suda ostaje </w:t>
            </w:r>
            <w:r w:rsidRPr="00A82996" w:rsidR="00A82996">
              <w:rPr>
                <w:rFonts w:ascii="Arial" w:hAnsi="Arial" w:cs="Arial"/>
                <w:sz w:val="14"/>
                <w:szCs w:val="14"/>
              </w:rPr>
              <w:t xml:space="preserve"> li</w:t>
            </w:r>
            <w:r>
              <w:rPr>
                <w:rFonts w:ascii="Arial" w:hAnsi="Arial" w:cs="Arial"/>
                <w:sz w:val="14"/>
                <w:szCs w:val="14"/>
              </w:rPr>
              <w:t xml:space="preserve"> dužnik kod osporavanja izjavljuje da ostaje</w:t>
            </w:r>
            <w:r w:rsidRPr="00A82996" w:rsidR="00A82996">
              <w:rPr>
                <w:rFonts w:ascii="Arial" w:hAnsi="Arial" w:cs="Arial"/>
                <w:sz w:val="14"/>
                <w:szCs w:val="14"/>
              </w:rPr>
              <w:t>.</w:t>
            </w:r>
          </w:p>
          <w:p w:rsidRPr="00A82996" w:rsidR="00A82996" w:rsidP="00A82996" w:rsidRDefault="00A82996">
            <w:pPr>
              <w:rPr>
                <w:rFonts w:ascii="Arial" w:hAnsi="Arial" w:cs="Arial"/>
                <w:sz w:val="14"/>
                <w:szCs w:val="14"/>
              </w:rPr>
            </w:pPr>
          </w:p>
          <w:p w:rsidRPr="00A82996" w:rsidR="00A82996" w:rsidP="00A82996" w:rsidRDefault="00A8299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Pr="00064BC9" w:rsidR="00A82996" w:rsidTr="00A82996">
        <w:trPr>
          <w:trHeight w:val="900"/>
        </w:trPr>
        <w:tc>
          <w:tcPr>
            <w:tcW w:w="45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A82996" w:rsidR="00A82996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 xml:space="preserve">25. </w:t>
            </w:r>
          </w:p>
        </w:tc>
        <w:tc>
          <w:tcPr>
            <w:tcW w:w="92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82996" w:rsidR="00A82996" w:rsidP="00A82996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 xml:space="preserve">PLAVA LAGUNA d.d. 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82996" w:rsidR="00A82996" w:rsidP="00A82996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 xml:space="preserve">57444289760, 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 w:rsidRPr="00A82996" w:rsidR="00A82996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>Poreč, R.Končara 12</w:t>
            </w: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A82996" w:rsidR="00A82996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>234,938.99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A82996" w:rsidR="00A82996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A82996" w:rsidR="00A82996" w:rsidP="000E542F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>234,938.99</w:t>
            </w:r>
          </w:p>
        </w:tc>
        <w:tc>
          <w:tcPr>
            <w:tcW w:w="226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</w:tcPr>
          <w:p w:rsidRPr="00A82996" w:rsidR="00A82996" w:rsidRDefault="00A82996">
            <w:pPr>
              <w:rPr>
                <w:rFonts w:ascii="Arial" w:hAnsi="Arial" w:cs="Arial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>Dužnik osporava prijavljenu tražbinu u cijelosti. Dužnik je za vjerovnika izvršavao usluge prema ugovoru broj 145/2022-TS i Aneksu broj 1/2022-TS. Vjerovnik je isti ugovor protupravno raskinuo i onemogućio dužniku da dovrši poslove prema navedenom ugovoru. Zapisnik o okončanom obračunu izvedenih radova je u cijelosti osporen, uključujući i točku 4. 2. "Potraživanja naručitelja". Ne postoje nikakvi nedostaci niti su oni utvrđeni po neovisnoj osobi. Ne postoji razlikovni troškovnik radova, a obzirom na protupravni raskid ugovora nije bilo niti prava na naknadu. Ne postoji prekoračenje roka, obzirom da su svi radovi rađeni u rokovima i suglasnosti s vjerovnikom. Zapisnik je napravljen protivno ugovoru i protivno Posebnim uzancama u građenju te Zakonu o obveznim odnosima. Dužnik je osporio račune brojevi: 512-169-23, 512-170-23 i 512-171-23. Također je osporeno svako pravo na povrat naplate po mjenici.</w:t>
            </w:r>
          </w:p>
        </w:tc>
      </w:tr>
      <w:tr w:rsidRPr="00064BC9" w:rsidR="00465051" w:rsidTr="00C878A7">
        <w:trPr>
          <w:trHeight w:val="900"/>
        </w:trPr>
        <w:tc>
          <w:tcPr>
            <w:tcW w:w="9602" w:type="dxa"/>
            <w:gridSpan w:val="8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 w:rsidRPr="00A82996" w:rsidR="00A82996" w:rsidP="00A82996" w:rsidRDefault="003204B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Na upit suda ostaje</w:t>
            </w:r>
            <w:r w:rsidRPr="00A82996" w:rsidR="00A82996">
              <w:rPr>
                <w:rFonts w:ascii="Arial" w:hAnsi="Arial" w:cs="Arial"/>
                <w:sz w:val="14"/>
                <w:szCs w:val="14"/>
              </w:rPr>
              <w:t xml:space="preserve"> li</w:t>
            </w:r>
            <w:r>
              <w:rPr>
                <w:rFonts w:ascii="Arial" w:hAnsi="Arial" w:cs="Arial"/>
                <w:sz w:val="14"/>
                <w:szCs w:val="14"/>
              </w:rPr>
              <w:t xml:space="preserve"> dužnik</w:t>
            </w:r>
            <w:r w:rsidRPr="00A82996" w:rsidR="00A82996">
              <w:rPr>
                <w:rFonts w:ascii="Arial" w:hAnsi="Arial" w:cs="Arial"/>
                <w:sz w:val="14"/>
                <w:szCs w:val="14"/>
              </w:rPr>
              <w:t xml:space="preserve"> kod </w:t>
            </w:r>
            <w:r>
              <w:rPr>
                <w:rFonts w:ascii="Arial" w:hAnsi="Arial" w:cs="Arial"/>
                <w:sz w:val="14"/>
                <w:szCs w:val="14"/>
              </w:rPr>
              <w:t>osporavanja izjavljuje da ostaje</w:t>
            </w:r>
            <w:r w:rsidRPr="00A82996" w:rsidR="00A82996">
              <w:rPr>
                <w:rFonts w:ascii="Arial" w:hAnsi="Arial" w:cs="Arial"/>
                <w:sz w:val="14"/>
                <w:szCs w:val="14"/>
              </w:rPr>
              <w:t>.</w:t>
            </w:r>
          </w:p>
          <w:p w:rsidRPr="00A82996" w:rsidR="00A82996" w:rsidP="00A82996" w:rsidRDefault="00A82996">
            <w:pPr>
              <w:rPr>
                <w:rFonts w:ascii="Arial" w:hAnsi="Arial" w:cs="Arial"/>
                <w:sz w:val="14"/>
                <w:szCs w:val="14"/>
              </w:rPr>
            </w:pPr>
          </w:p>
          <w:p w:rsidRPr="00064BC9" w:rsidR="00465051" w:rsidP="004F7003" w:rsidRDefault="00A82996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A82996">
              <w:rPr>
                <w:rFonts w:ascii="Arial" w:hAnsi="Arial" w:cs="Arial"/>
                <w:sz w:val="14"/>
                <w:szCs w:val="14"/>
              </w:rPr>
              <w:t xml:space="preserve">        Iz prijave proizlazi da se tražbina </w:t>
            </w:r>
            <w:r w:rsidR="004F7003">
              <w:rPr>
                <w:rFonts w:ascii="Arial" w:hAnsi="Arial" w:cs="Arial"/>
                <w:sz w:val="14"/>
                <w:szCs w:val="14"/>
              </w:rPr>
              <w:t>ne temelji na o</w:t>
            </w:r>
            <w:r w:rsidRPr="00A82996">
              <w:rPr>
                <w:rFonts w:ascii="Arial" w:hAnsi="Arial" w:cs="Arial"/>
                <w:sz w:val="14"/>
                <w:szCs w:val="14"/>
              </w:rPr>
              <w:t>vršnoj ispravi.</w:t>
            </w:r>
          </w:p>
        </w:tc>
      </w:tr>
    </w:tbl>
    <w:p w:rsidRPr="00064BC9" w:rsidR="00EE595C" w:rsidP="003F5FA4" w:rsidRDefault="00EE595C">
      <w:pPr>
        <w:ind w:firstLine="708"/>
        <w:jc w:val="both"/>
        <w:rPr>
          <w:rFonts w:ascii="Arial" w:hAnsi="Arial" w:cs="Arial"/>
          <w:color w:val="FF0000"/>
        </w:rPr>
      </w:pPr>
    </w:p>
    <w:p w:rsidR="003F5FA4" w:rsidP="003F5FA4" w:rsidRDefault="003204BC">
      <w:pPr>
        <w:ind w:firstLine="708"/>
        <w:jc w:val="both"/>
        <w:rPr>
          <w:rFonts w:ascii="Arial" w:hAnsi="Arial" w:cs="Arial"/>
        </w:rPr>
      </w:pPr>
      <w:r w:rsidRPr="003204BC">
        <w:rPr>
          <w:rFonts w:ascii="Arial" w:hAnsi="Arial" w:cs="Arial"/>
        </w:rPr>
        <w:t>Nazočni vjerovnici nemaju više ništa za izjaviti</w:t>
      </w:r>
      <w:r w:rsidRPr="003204BC" w:rsidR="003F5FA4">
        <w:rPr>
          <w:rFonts w:ascii="Arial" w:hAnsi="Arial" w:cs="Arial"/>
        </w:rPr>
        <w:t>.</w:t>
      </w:r>
    </w:p>
    <w:p w:rsidRPr="003204BC" w:rsidR="00D367E9" w:rsidP="003F5FA4" w:rsidRDefault="00D367E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Povjerenik u spis dostavlja dopis koji mu je uputila Porezna Uprava, Područni ured Vukovar. </w:t>
      </w:r>
    </w:p>
    <w:p w:rsidRPr="00D75D54" w:rsidR="00993089" w:rsidP="00532146" w:rsidRDefault="00532146">
      <w:pPr>
        <w:jc w:val="both"/>
        <w:rPr>
          <w:rFonts w:ascii="Arial" w:hAnsi="Arial" w:cs="Arial"/>
        </w:rPr>
      </w:pPr>
      <w:r w:rsidRPr="00064BC9">
        <w:rPr>
          <w:rFonts w:ascii="Arial" w:hAnsi="Arial" w:cs="Arial"/>
          <w:b/>
          <w:color w:val="FF0000"/>
        </w:rPr>
        <w:tab/>
      </w:r>
      <w:r w:rsidRPr="00D75D54">
        <w:rPr>
          <w:rFonts w:ascii="Arial" w:hAnsi="Arial" w:cs="Arial"/>
        </w:rPr>
        <w:t>Ov</w:t>
      </w:r>
      <w:r w:rsidRPr="00D75D54" w:rsidR="0025051B">
        <w:rPr>
          <w:rFonts w:ascii="Arial" w:hAnsi="Arial" w:cs="Arial"/>
        </w:rPr>
        <w:t>aj zapisnik objavit će se na e-O</w:t>
      </w:r>
      <w:r w:rsidRPr="00D75D54">
        <w:rPr>
          <w:rFonts w:ascii="Arial" w:hAnsi="Arial" w:cs="Arial"/>
        </w:rPr>
        <w:t>glasnoj ploči suda</w:t>
      </w:r>
      <w:r w:rsidRPr="00D75D54" w:rsidR="00993089">
        <w:rPr>
          <w:rFonts w:ascii="Arial" w:hAnsi="Arial" w:cs="Arial"/>
        </w:rPr>
        <w:t xml:space="preserve"> nakon čega će sud </w:t>
      </w:r>
      <w:r w:rsidRPr="00D75D54" w:rsidR="00413653">
        <w:rPr>
          <w:rFonts w:ascii="Arial" w:hAnsi="Arial" w:cs="Arial"/>
        </w:rPr>
        <w:t>donijeti</w:t>
      </w:r>
      <w:r w:rsidRPr="00D75D54" w:rsidR="00993089">
        <w:rPr>
          <w:rFonts w:ascii="Arial" w:hAnsi="Arial" w:cs="Arial"/>
        </w:rPr>
        <w:t xml:space="preserve"> rješenje </w:t>
      </w:r>
      <w:r w:rsidRPr="00D75D54" w:rsidR="00413653">
        <w:rPr>
          <w:rFonts w:ascii="Arial" w:hAnsi="Arial" w:cs="Arial"/>
        </w:rPr>
        <w:t xml:space="preserve">o </w:t>
      </w:r>
      <w:r w:rsidRPr="00D75D54" w:rsidR="00993089">
        <w:rPr>
          <w:rFonts w:ascii="Arial" w:hAnsi="Arial" w:cs="Arial"/>
        </w:rPr>
        <w:t xml:space="preserve">utvrđenim i osporenim tražbinama čiji će sastavni dio biti i tablica usklađena sa svim </w:t>
      </w:r>
      <w:r w:rsidRPr="00D75D54" w:rsidR="00413653">
        <w:rPr>
          <w:rFonts w:ascii="Arial" w:hAnsi="Arial" w:cs="Arial"/>
        </w:rPr>
        <w:t>ospor</w:t>
      </w:r>
      <w:r w:rsidRPr="00D75D54" w:rsidR="001B0DF0">
        <w:rPr>
          <w:rFonts w:ascii="Arial" w:hAnsi="Arial" w:cs="Arial"/>
        </w:rPr>
        <w:t>avanjima</w:t>
      </w:r>
      <w:r w:rsidRPr="00D75D54" w:rsidR="00993089">
        <w:rPr>
          <w:rFonts w:ascii="Arial" w:hAnsi="Arial" w:cs="Arial"/>
        </w:rPr>
        <w:t xml:space="preserve"> od strane dužnika i povjerenika</w:t>
      </w:r>
      <w:r w:rsidRPr="00D75D54" w:rsidR="005304B5">
        <w:rPr>
          <w:rFonts w:ascii="Arial" w:hAnsi="Arial" w:cs="Arial"/>
        </w:rPr>
        <w:t>,</w:t>
      </w:r>
      <w:r w:rsidRPr="00D75D54" w:rsidR="00993089">
        <w:rPr>
          <w:rFonts w:ascii="Arial" w:hAnsi="Arial" w:cs="Arial"/>
        </w:rPr>
        <w:t xml:space="preserve"> </w:t>
      </w:r>
      <w:r w:rsidRPr="00D75D54" w:rsidR="00413653">
        <w:rPr>
          <w:rFonts w:ascii="Arial" w:hAnsi="Arial" w:cs="Arial"/>
        </w:rPr>
        <w:t>te o upućivanju u parnicu.</w:t>
      </w:r>
    </w:p>
    <w:p w:rsidRPr="00064BC9" w:rsidR="00B21A48" w:rsidP="009D37F9" w:rsidRDefault="00993089">
      <w:pPr>
        <w:jc w:val="both"/>
        <w:rPr>
          <w:rFonts w:asciiTheme="minorHAnsi" w:hAnsiTheme="minorHAnsi" w:cstheme="minorBidi"/>
          <w:sz w:val="22"/>
          <w:szCs w:val="22"/>
          <w:lang w:eastAsia="en-US"/>
        </w:rPr>
      </w:pPr>
      <w:r w:rsidRPr="00064BC9">
        <w:rPr>
          <w:rFonts w:ascii="Arial" w:hAnsi="Arial" w:cs="Arial"/>
        </w:rPr>
        <w:tab/>
      </w:r>
      <w:r w:rsidRPr="00064BC9" w:rsidR="003F5FA4">
        <w:rPr>
          <w:rFonts w:ascii="Arial" w:hAnsi="Arial" w:cs="Arial"/>
        </w:rPr>
        <w:t>Rješenje</w:t>
      </w:r>
      <w:r w:rsidRPr="00064BC9" w:rsidR="009341FD">
        <w:rPr>
          <w:rFonts w:ascii="Arial" w:hAnsi="Arial" w:cs="Arial"/>
        </w:rPr>
        <w:t xml:space="preserve"> </w:t>
      </w:r>
      <w:r w:rsidRPr="00064BC9" w:rsidR="003F5FA4">
        <w:rPr>
          <w:rFonts w:ascii="Arial" w:hAnsi="Arial" w:cs="Arial"/>
        </w:rPr>
        <w:t>o utvrđenim i osporenim tražbinama</w:t>
      </w:r>
      <w:r w:rsidRPr="00064BC9" w:rsidR="009341FD">
        <w:rPr>
          <w:rFonts w:ascii="Arial" w:hAnsi="Arial" w:cs="Arial"/>
        </w:rPr>
        <w:t xml:space="preserve"> i o upu</w:t>
      </w:r>
      <w:r w:rsidRPr="00064BC9" w:rsidR="004C2D6A">
        <w:rPr>
          <w:rFonts w:ascii="Arial" w:hAnsi="Arial" w:cs="Arial"/>
        </w:rPr>
        <w:t>ćivanju</w:t>
      </w:r>
      <w:r w:rsidRPr="00064BC9" w:rsidR="009341FD">
        <w:rPr>
          <w:rFonts w:ascii="Arial" w:hAnsi="Arial" w:cs="Arial"/>
        </w:rPr>
        <w:t xml:space="preserve"> u parnicu sud će donijeti u pisanom otpravku</w:t>
      </w:r>
      <w:r w:rsidRPr="00064BC9" w:rsidR="009D37F9">
        <w:rPr>
          <w:rFonts w:ascii="Arial" w:hAnsi="Arial" w:cs="Arial"/>
        </w:rPr>
        <w:t>.</w:t>
      </w:r>
    </w:p>
    <w:p w:rsidRPr="00064BC9" w:rsidR="00FA6DC6" w:rsidP="00052907" w:rsidRDefault="00FA6DC6">
      <w:pPr>
        <w:jc w:val="both"/>
        <w:rPr>
          <w:rFonts w:ascii="Arial" w:hAnsi="Arial" w:cs="Arial"/>
          <w:lang w:eastAsia="ar-SA"/>
        </w:rPr>
      </w:pPr>
    </w:p>
    <w:p w:rsidRPr="00064BC9" w:rsidR="000A16EB" w:rsidP="000A16EB" w:rsidRDefault="000A16EB">
      <w:pPr>
        <w:ind w:left="360"/>
        <w:jc w:val="center"/>
        <w:rPr>
          <w:rFonts w:ascii="Arial" w:hAnsi="Arial" w:cs="Arial"/>
        </w:rPr>
      </w:pPr>
      <w:r w:rsidRPr="00064BC9">
        <w:rPr>
          <w:rFonts w:ascii="Arial" w:hAnsi="Arial" w:cs="Arial"/>
        </w:rPr>
        <w:t xml:space="preserve">Dovršeno u </w:t>
      </w:r>
      <w:r w:rsidR="00D367E9">
        <w:rPr>
          <w:rFonts w:ascii="Arial" w:hAnsi="Arial" w:cs="Arial"/>
        </w:rPr>
        <w:t>9:35</w:t>
      </w:r>
      <w:r w:rsidRPr="00064BC9">
        <w:rPr>
          <w:rFonts w:ascii="Arial" w:hAnsi="Arial" w:cs="Arial"/>
        </w:rPr>
        <w:t xml:space="preserve"> sati.</w:t>
      </w:r>
    </w:p>
    <w:p w:rsidRPr="00064BC9" w:rsidR="00CC5D47" w:rsidP="000A16EB" w:rsidRDefault="00CC5D47">
      <w:pPr>
        <w:ind w:left="360"/>
        <w:jc w:val="center"/>
        <w:rPr>
          <w:rFonts w:ascii="Arial" w:hAnsi="Arial" w:cs="Arial"/>
        </w:rPr>
      </w:pPr>
    </w:p>
    <w:p w:rsidRPr="00064BC9" w:rsidR="00CC5D47" w:rsidP="00CC5D47" w:rsidRDefault="00CC5D47">
      <w:pPr>
        <w:jc w:val="center"/>
        <w:rPr>
          <w:rFonts w:ascii="Arial" w:hAnsi="Arial" w:cs="Arial"/>
        </w:rPr>
      </w:pPr>
      <w:r w:rsidRPr="00064BC9">
        <w:rPr>
          <w:rFonts w:ascii="Arial" w:hAnsi="Arial" w:cs="Arial"/>
        </w:rPr>
        <w:t>Sutkinja</w:t>
      </w:r>
    </w:p>
    <w:p w:rsidR="00D367E9" w:rsidP="00D367E9" w:rsidRDefault="00CC5D47">
      <w:pPr>
        <w:jc w:val="right"/>
        <w:rPr>
          <w:rFonts w:ascii="Arial" w:hAnsi="Arial" w:cs="Arial"/>
        </w:rPr>
      </w:pPr>
      <w:r w:rsidRPr="00064BC9">
        <w:rPr>
          <w:rFonts w:ascii="Arial" w:hAnsi="Arial" w:cs="Arial"/>
        </w:rPr>
        <w:tab/>
      </w:r>
      <w:r w:rsidRPr="00064BC9">
        <w:rPr>
          <w:rFonts w:ascii="Arial" w:hAnsi="Arial" w:cs="Arial"/>
        </w:rPr>
        <w:tab/>
      </w:r>
      <w:r w:rsidRPr="00064BC9">
        <w:rPr>
          <w:rFonts w:ascii="Arial" w:hAnsi="Arial" w:cs="Arial"/>
        </w:rPr>
        <w:tab/>
        <w:t>Povjerenik</w:t>
      </w:r>
    </w:p>
    <w:p w:rsidR="00D367E9" w:rsidP="00D367E9" w:rsidRDefault="00D367E9">
      <w:pPr>
        <w:jc w:val="right"/>
        <w:rPr>
          <w:rFonts w:ascii="Arial" w:hAnsi="Arial" w:cs="Arial"/>
        </w:rPr>
      </w:pPr>
    </w:p>
    <w:p w:rsidR="00D367E9" w:rsidP="00D367E9" w:rsidRDefault="00D367E9">
      <w:pPr>
        <w:jc w:val="right"/>
        <w:rPr>
          <w:rFonts w:ascii="Arial" w:hAnsi="Arial" w:cs="Arial"/>
        </w:rPr>
      </w:pPr>
    </w:p>
    <w:p w:rsidRPr="00064BC9" w:rsidR="005304B5" w:rsidP="00D367E9" w:rsidRDefault="00D367E9">
      <w:pPr>
        <w:ind w:left="354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064BC9" w:rsidR="00CC5D47">
        <w:rPr>
          <w:rFonts w:ascii="Arial" w:hAnsi="Arial" w:cs="Arial"/>
        </w:rPr>
        <w:t>Zapisniča</w:t>
      </w:r>
      <w:r w:rsidRPr="00064BC9" w:rsidR="005304B5">
        <w:rPr>
          <w:rFonts w:ascii="Arial" w:hAnsi="Arial" w:cs="Arial"/>
        </w:rPr>
        <w:t>r</w:t>
      </w:r>
    </w:p>
    <w:p w:rsidRPr="00064BC9" w:rsidR="005304B5" w:rsidP="00D367E9" w:rsidRDefault="005304B5">
      <w:pPr>
        <w:rPr>
          <w:rFonts w:ascii="Arial" w:hAnsi="Arial" w:cs="Arial"/>
        </w:rPr>
      </w:pPr>
    </w:p>
    <w:p w:rsidR="00D367E9" w:rsidP="00D367E9" w:rsidRDefault="00D367E9">
      <w:pPr>
        <w:jc w:val="center"/>
        <w:rPr>
          <w:rFonts w:ascii="Arial" w:hAnsi="Arial" w:cs="Arial"/>
        </w:rPr>
      </w:pPr>
    </w:p>
    <w:p w:rsidRPr="00064BC9" w:rsidR="00D367E9" w:rsidP="00D367E9" w:rsidRDefault="00D367E9">
      <w:pPr>
        <w:jc w:val="center"/>
        <w:rPr>
          <w:rFonts w:ascii="Arial" w:hAnsi="Arial" w:cs="Arial"/>
        </w:rPr>
      </w:pPr>
      <w:r w:rsidRPr="00064BC9">
        <w:rPr>
          <w:rFonts w:ascii="Arial" w:hAnsi="Arial" w:cs="Arial"/>
        </w:rPr>
        <w:t>Vjerovnici:</w:t>
      </w:r>
    </w:p>
    <w:p w:rsidRPr="00064BC9" w:rsidR="005304B5" w:rsidP="005304B5" w:rsidRDefault="005304B5">
      <w:pPr>
        <w:jc w:val="center"/>
        <w:rPr>
          <w:rFonts w:ascii="Arial" w:hAnsi="Arial" w:cs="Arial"/>
        </w:rPr>
      </w:pPr>
    </w:p>
    <w:p w:rsidRPr="00064BC9" w:rsidR="00D94A55" w:rsidP="00D367E9" w:rsidRDefault="00D94A55">
      <w:pPr>
        <w:jc w:val="both"/>
        <w:rPr>
          <w:b/>
        </w:rPr>
      </w:pPr>
    </w:p>
    <w:sectPr w:rsidRPr="00064BC9" w:rsidR="00D94A55" w:rsidSect="00802D89">
      <w:headerReference w:type="even" r:id="rId10"/>
      <w:headerReference w:type="default" r:id="rId11"/>
      <w:pgSz w:w="11906" w:h="16838" w:code="9"/>
      <w:pgMar w:top="1079" w:right="1418" w:bottom="14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0F25" w:rsidRDefault="00B10F25">
      <w:r>
        <w:separator/>
      </w:r>
    </w:p>
  </w:endnote>
  <w:endnote w:type="continuationSeparator" w:id="0">
    <w:p w:rsidR="00B10F25" w:rsidRDefault="00B10F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0F25" w:rsidRDefault="00B10F25">
      <w:r>
        <w:separator/>
      </w:r>
    </w:p>
  </w:footnote>
  <w:footnote w:type="continuationSeparator" w:id="0">
    <w:p w:rsidR="00B10F25" w:rsidRDefault="00B10F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18C1" w:rsidP="006F48A4" w:rsidRDefault="003618C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59</w:t>
    </w:r>
    <w:r>
      <w:rPr>
        <w:rStyle w:val="Brojstranice"/>
      </w:rPr>
      <w:fldChar w:fldCharType="end"/>
    </w:r>
  </w:p>
  <w:p w:rsidR="003618C1" w:rsidRDefault="003618C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18C1" w:rsidP="00CB63B2" w:rsidRDefault="003618C1">
    <w:pPr>
      <w:pStyle w:val="Zaglavlje"/>
      <w:tabs>
        <w:tab w:val="clear" w:pos="4536"/>
        <w:tab w:val="center" w:pos="3828"/>
      </w:tabs>
      <w:rPr>
        <w:rFonts w:ascii="Arial" w:hAnsi="Arial" w:cs="Arial"/>
        <w:lang w:val="hr-HR"/>
      </w:rPr>
    </w:pPr>
    <w:r>
      <w:rPr>
        <w:lang w:val="hr-HR"/>
      </w:rPr>
      <w:tab/>
      <w:t xml:space="preserve">      </w:t>
    </w:r>
    <w:r w:rsidRPr="00D94A55">
      <w:rPr>
        <w:rFonts w:ascii="Arial" w:hAnsi="Arial" w:cs="Arial"/>
      </w:rPr>
      <w:fldChar w:fldCharType="begin"/>
    </w:r>
    <w:r w:rsidRPr="00D94A55">
      <w:rPr>
        <w:rFonts w:ascii="Arial" w:hAnsi="Arial" w:cs="Arial"/>
      </w:rPr>
      <w:instrText xml:space="preserve"> PAGE   \* MERGEFORMAT </w:instrText>
    </w:r>
    <w:r w:rsidRPr="00D94A55">
      <w:rPr>
        <w:rFonts w:ascii="Arial" w:hAnsi="Arial" w:cs="Arial"/>
      </w:rPr>
      <w:fldChar w:fldCharType="separate"/>
    </w:r>
    <w:r w:rsidR="000A2833">
      <w:rPr>
        <w:rFonts w:ascii="Arial" w:hAnsi="Arial" w:cs="Arial"/>
        <w:noProof/>
      </w:rPr>
      <w:t>9</w:t>
    </w:r>
    <w:r w:rsidRPr="00D94A55">
      <w:rPr>
        <w:rFonts w:ascii="Arial" w:hAnsi="Arial" w:cs="Arial"/>
      </w:rPr>
      <w:fldChar w:fldCharType="end"/>
    </w:r>
    <w:r w:rsidRPr="00D94A55">
      <w:rPr>
        <w:rFonts w:ascii="Arial" w:hAnsi="Arial" w:cs="Arial"/>
        <w:lang w:val="hr-HR"/>
      </w:rPr>
      <w:t xml:space="preserve">                                        </w:t>
    </w:r>
  </w:p>
  <w:p w:rsidR="003618C1" w:rsidRDefault="003618C1">
    <w:pPr>
      <w:pStyle w:val="Zaglavlje"/>
      <w:jc w:val="center"/>
      <w:rPr>
        <w:rFonts w:ascii="Arial" w:hAnsi="Arial" w:cs="Arial"/>
        <w:lang w:val="hr-HR"/>
      </w:rPr>
    </w:pPr>
    <w:r>
      <w:rPr>
        <w:rFonts w:ascii="Arial" w:hAnsi="Arial" w:cs="Arial"/>
        <w:lang w:val="hr-HR"/>
      </w:rPr>
      <w:tab/>
    </w:r>
    <w:r>
      <w:rPr>
        <w:rFonts w:ascii="Arial" w:hAnsi="Arial" w:cs="Arial"/>
        <w:lang w:val="hr-HR"/>
      </w:rPr>
      <w:tab/>
      <w:t>Poslovni broj</w:t>
    </w:r>
    <w:r w:rsidRPr="00D94A55">
      <w:rPr>
        <w:rFonts w:ascii="Arial" w:hAnsi="Arial" w:cs="Arial"/>
        <w:lang w:val="hr-HR"/>
      </w:rPr>
      <w:t xml:space="preserve">  </w:t>
    </w:r>
    <w:r>
      <w:rPr>
        <w:rFonts w:ascii="Arial" w:hAnsi="Arial" w:cs="Arial"/>
        <w:lang w:val="hr-HR"/>
      </w:rPr>
      <w:t>24</w:t>
    </w:r>
    <w:r w:rsidRPr="00D94A55">
      <w:rPr>
        <w:rFonts w:ascii="Arial" w:hAnsi="Arial" w:cs="Arial"/>
        <w:lang w:val="hr-HR"/>
      </w:rPr>
      <w:t xml:space="preserve"> St-</w:t>
    </w:r>
    <w:r>
      <w:rPr>
        <w:rFonts w:ascii="Arial" w:hAnsi="Arial" w:cs="Arial"/>
        <w:lang w:val="hr-HR"/>
      </w:rPr>
      <w:t>635/2023-11</w:t>
    </w:r>
  </w:p>
  <w:p w:rsidRPr="00D94A55" w:rsidR="003618C1" w:rsidRDefault="003618C1">
    <w:pPr>
      <w:pStyle w:val="Zaglavlje"/>
      <w:jc w:val="center"/>
      <w:rPr>
        <w:rFonts w:ascii="Arial" w:hAnsi="Arial" w:cs="Arial"/>
        <w:lang w:val="hr-HR"/>
      </w:rPr>
    </w:pPr>
    <w:r w:rsidRPr="00D94A55">
      <w:rPr>
        <w:rFonts w:ascii="Arial" w:hAnsi="Arial" w:cs="Arial"/>
        <w:lang w:val="hr-HR"/>
      </w:rPr>
      <w:t xml:space="preserve">                  </w:t>
    </w:r>
  </w:p>
  <w:p w:rsidRPr="007B61CB" w:rsidR="003618C1" w:rsidP="00701609" w:rsidRDefault="003618C1"/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85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5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2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>
    <w:nsid w:val="096C1568"/>
    <w:multiLevelType w:val="hybridMultilevel"/>
    <w:tmpl w:val="801E8B0C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A242C6"/>
    <w:multiLevelType w:val="hybridMultilevel"/>
    <w:tmpl w:val="111802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EF4A37"/>
    <w:multiLevelType w:val="hybridMultilevel"/>
    <w:tmpl w:val="6F2A3E52"/>
    <w:lvl w:ilvl="0" w:tplc="75DC104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2BE6786"/>
    <w:multiLevelType w:val="hybridMultilevel"/>
    <w:tmpl w:val="24287ACA"/>
    <w:lvl w:ilvl="0" w:tplc="F9024410">
      <w:start w:val="1"/>
      <w:numFmt w:val="decimal"/>
      <w:lvlText w:val="%1."/>
      <w:lvlJc w:val="left"/>
      <w:pPr>
        <w:ind w:left="360" w:hanging="360"/>
      </w:pPr>
      <w:rPr>
        <w:rFonts w:ascii="Arial" w:hAnsi="Arial" w:eastAsia="Times New Roman" w:cs="Arial"/>
        <w:b w:val="false"/>
        <w:i w:val="false"/>
        <w:color w:val="auto"/>
        <w:sz w:val="24"/>
        <w:szCs w:val="24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DEF3845"/>
    <w:multiLevelType w:val="hybridMultilevel"/>
    <w:tmpl w:val="15083322"/>
    <w:lvl w:ilvl="0" w:tplc="5770E0F8">
      <w:start w:val="108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98E7251"/>
    <w:multiLevelType w:val="hybridMultilevel"/>
    <w:tmpl w:val="77D83D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5"/>
  </w:num>
  <w:num w:numId="6">
    <w:abstractNumId w:val="13"/>
  </w:num>
  <w:num w:numId="7">
    <w:abstractNumId w:val="16"/>
  </w:num>
  <w:num w:numId="8">
    <w:abstractNumId w:val="11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hideGrammaticalErrors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7C5"/>
    <w:rsid w:val="00000932"/>
    <w:rsid w:val="00002887"/>
    <w:rsid w:val="00002DA7"/>
    <w:rsid w:val="0000410F"/>
    <w:rsid w:val="000066C9"/>
    <w:rsid w:val="0001119D"/>
    <w:rsid w:val="00013BD1"/>
    <w:rsid w:val="000143BF"/>
    <w:rsid w:val="0001489A"/>
    <w:rsid w:val="00014C7E"/>
    <w:rsid w:val="00016640"/>
    <w:rsid w:val="00016C1C"/>
    <w:rsid w:val="00016CDB"/>
    <w:rsid w:val="00017DD9"/>
    <w:rsid w:val="00020851"/>
    <w:rsid w:val="00020E57"/>
    <w:rsid w:val="00026AF0"/>
    <w:rsid w:val="0002743C"/>
    <w:rsid w:val="00027BAE"/>
    <w:rsid w:val="00027DB7"/>
    <w:rsid w:val="00027F50"/>
    <w:rsid w:val="000300D4"/>
    <w:rsid w:val="00030AB4"/>
    <w:rsid w:val="0003145B"/>
    <w:rsid w:val="00033829"/>
    <w:rsid w:val="0003384A"/>
    <w:rsid w:val="000363FD"/>
    <w:rsid w:val="000370AA"/>
    <w:rsid w:val="00037170"/>
    <w:rsid w:val="000404D0"/>
    <w:rsid w:val="00040F72"/>
    <w:rsid w:val="00041199"/>
    <w:rsid w:val="0004342D"/>
    <w:rsid w:val="00043960"/>
    <w:rsid w:val="00044AA8"/>
    <w:rsid w:val="00044C32"/>
    <w:rsid w:val="0004542F"/>
    <w:rsid w:val="00047577"/>
    <w:rsid w:val="00047CE1"/>
    <w:rsid w:val="00047EA8"/>
    <w:rsid w:val="0005080C"/>
    <w:rsid w:val="00052849"/>
    <w:rsid w:val="00052907"/>
    <w:rsid w:val="0005396D"/>
    <w:rsid w:val="00054F7D"/>
    <w:rsid w:val="00055C40"/>
    <w:rsid w:val="00055E39"/>
    <w:rsid w:val="000572EC"/>
    <w:rsid w:val="00057DE1"/>
    <w:rsid w:val="00060CBC"/>
    <w:rsid w:val="00062F9A"/>
    <w:rsid w:val="000644ED"/>
    <w:rsid w:val="00064BC9"/>
    <w:rsid w:val="000657BD"/>
    <w:rsid w:val="0006631F"/>
    <w:rsid w:val="00070A6D"/>
    <w:rsid w:val="00070EFC"/>
    <w:rsid w:val="00072D98"/>
    <w:rsid w:val="00073D09"/>
    <w:rsid w:val="000756D2"/>
    <w:rsid w:val="00075850"/>
    <w:rsid w:val="000770B1"/>
    <w:rsid w:val="00077334"/>
    <w:rsid w:val="00077399"/>
    <w:rsid w:val="000773AC"/>
    <w:rsid w:val="000816D7"/>
    <w:rsid w:val="00081B68"/>
    <w:rsid w:val="000843FE"/>
    <w:rsid w:val="00085034"/>
    <w:rsid w:val="00090286"/>
    <w:rsid w:val="0009128F"/>
    <w:rsid w:val="00092D0C"/>
    <w:rsid w:val="00093A05"/>
    <w:rsid w:val="00093B93"/>
    <w:rsid w:val="00097C1B"/>
    <w:rsid w:val="000A0F8F"/>
    <w:rsid w:val="000A12DA"/>
    <w:rsid w:val="000A16EB"/>
    <w:rsid w:val="000A1A51"/>
    <w:rsid w:val="000A1BFF"/>
    <w:rsid w:val="000A209D"/>
    <w:rsid w:val="000A26A4"/>
    <w:rsid w:val="000A2833"/>
    <w:rsid w:val="000A352D"/>
    <w:rsid w:val="000A3928"/>
    <w:rsid w:val="000A456E"/>
    <w:rsid w:val="000A4FAF"/>
    <w:rsid w:val="000A527B"/>
    <w:rsid w:val="000A58CF"/>
    <w:rsid w:val="000A604F"/>
    <w:rsid w:val="000B007E"/>
    <w:rsid w:val="000B3427"/>
    <w:rsid w:val="000B44FF"/>
    <w:rsid w:val="000B62C3"/>
    <w:rsid w:val="000C20F1"/>
    <w:rsid w:val="000C250F"/>
    <w:rsid w:val="000C272E"/>
    <w:rsid w:val="000C2778"/>
    <w:rsid w:val="000C42AA"/>
    <w:rsid w:val="000C520B"/>
    <w:rsid w:val="000C6DC7"/>
    <w:rsid w:val="000C79CA"/>
    <w:rsid w:val="000D0A98"/>
    <w:rsid w:val="000D20C8"/>
    <w:rsid w:val="000D29D9"/>
    <w:rsid w:val="000D40A8"/>
    <w:rsid w:val="000D652B"/>
    <w:rsid w:val="000E0160"/>
    <w:rsid w:val="000E0A05"/>
    <w:rsid w:val="000E17FE"/>
    <w:rsid w:val="000E414B"/>
    <w:rsid w:val="000E45BD"/>
    <w:rsid w:val="000E542F"/>
    <w:rsid w:val="000E5474"/>
    <w:rsid w:val="000E547C"/>
    <w:rsid w:val="000E58B9"/>
    <w:rsid w:val="000E64ED"/>
    <w:rsid w:val="000F4FFC"/>
    <w:rsid w:val="000F54D2"/>
    <w:rsid w:val="000F6AD4"/>
    <w:rsid w:val="000F7D54"/>
    <w:rsid w:val="001008E3"/>
    <w:rsid w:val="00101E37"/>
    <w:rsid w:val="00103039"/>
    <w:rsid w:val="0010398A"/>
    <w:rsid w:val="001042B2"/>
    <w:rsid w:val="00104E98"/>
    <w:rsid w:val="00105D5C"/>
    <w:rsid w:val="001063A0"/>
    <w:rsid w:val="00107099"/>
    <w:rsid w:val="00111495"/>
    <w:rsid w:val="001114F7"/>
    <w:rsid w:val="00112FEB"/>
    <w:rsid w:val="001139E7"/>
    <w:rsid w:val="001139FB"/>
    <w:rsid w:val="00114CAF"/>
    <w:rsid w:val="00115B86"/>
    <w:rsid w:val="0011639E"/>
    <w:rsid w:val="001175DF"/>
    <w:rsid w:val="0012040D"/>
    <w:rsid w:val="001212CA"/>
    <w:rsid w:val="00122005"/>
    <w:rsid w:val="00122B3F"/>
    <w:rsid w:val="00122C8D"/>
    <w:rsid w:val="00124E21"/>
    <w:rsid w:val="00125D76"/>
    <w:rsid w:val="00126B15"/>
    <w:rsid w:val="00130404"/>
    <w:rsid w:val="00130A9F"/>
    <w:rsid w:val="00130BC3"/>
    <w:rsid w:val="00132782"/>
    <w:rsid w:val="0013284B"/>
    <w:rsid w:val="00132AA5"/>
    <w:rsid w:val="00134283"/>
    <w:rsid w:val="00136E27"/>
    <w:rsid w:val="00137B3D"/>
    <w:rsid w:val="00140910"/>
    <w:rsid w:val="001421A7"/>
    <w:rsid w:val="001422D7"/>
    <w:rsid w:val="001428AD"/>
    <w:rsid w:val="00143303"/>
    <w:rsid w:val="001436F8"/>
    <w:rsid w:val="001438D1"/>
    <w:rsid w:val="00143DF4"/>
    <w:rsid w:val="00144C68"/>
    <w:rsid w:val="001451F8"/>
    <w:rsid w:val="00145E2D"/>
    <w:rsid w:val="0014634D"/>
    <w:rsid w:val="001466F7"/>
    <w:rsid w:val="001473A6"/>
    <w:rsid w:val="001516A2"/>
    <w:rsid w:val="001545EA"/>
    <w:rsid w:val="0015520C"/>
    <w:rsid w:val="001554D6"/>
    <w:rsid w:val="00156390"/>
    <w:rsid w:val="0016016C"/>
    <w:rsid w:val="00160633"/>
    <w:rsid w:val="0016222C"/>
    <w:rsid w:val="00163019"/>
    <w:rsid w:val="001637F8"/>
    <w:rsid w:val="00163D2A"/>
    <w:rsid w:val="00165F5F"/>
    <w:rsid w:val="00167021"/>
    <w:rsid w:val="001670D9"/>
    <w:rsid w:val="001678BB"/>
    <w:rsid w:val="00170156"/>
    <w:rsid w:val="001705C3"/>
    <w:rsid w:val="00170632"/>
    <w:rsid w:val="0017290A"/>
    <w:rsid w:val="00172AF7"/>
    <w:rsid w:val="00172F33"/>
    <w:rsid w:val="0017452E"/>
    <w:rsid w:val="00174DDB"/>
    <w:rsid w:val="00176338"/>
    <w:rsid w:val="00176433"/>
    <w:rsid w:val="001774E9"/>
    <w:rsid w:val="00177898"/>
    <w:rsid w:val="0018041A"/>
    <w:rsid w:val="00180490"/>
    <w:rsid w:val="00180557"/>
    <w:rsid w:val="00180AA9"/>
    <w:rsid w:val="001815C8"/>
    <w:rsid w:val="00181A0D"/>
    <w:rsid w:val="00181E04"/>
    <w:rsid w:val="00184B8F"/>
    <w:rsid w:val="00185975"/>
    <w:rsid w:val="0019050B"/>
    <w:rsid w:val="00190AA6"/>
    <w:rsid w:val="00190E1B"/>
    <w:rsid w:val="0019151D"/>
    <w:rsid w:val="00191D8D"/>
    <w:rsid w:val="0019321D"/>
    <w:rsid w:val="001969A7"/>
    <w:rsid w:val="00197139"/>
    <w:rsid w:val="0019752C"/>
    <w:rsid w:val="00197746"/>
    <w:rsid w:val="001A0170"/>
    <w:rsid w:val="001A054F"/>
    <w:rsid w:val="001A07DD"/>
    <w:rsid w:val="001A1585"/>
    <w:rsid w:val="001A198F"/>
    <w:rsid w:val="001A1D6D"/>
    <w:rsid w:val="001A5DF4"/>
    <w:rsid w:val="001A6201"/>
    <w:rsid w:val="001A6B8B"/>
    <w:rsid w:val="001B004A"/>
    <w:rsid w:val="001B076D"/>
    <w:rsid w:val="001B0DF0"/>
    <w:rsid w:val="001B0E56"/>
    <w:rsid w:val="001B2125"/>
    <w:rsid w:val="001B35C0"/>
    <w:rsid w:val="001B44EA"/>
    <w:rsid w:val="001B4CBB"/>
    <w:rsid w:val="001B7C31"/>
    <w:rsid w:val="001C283D"/>
    <w:rsid w:val="001C4693"/>
    <w:rsid w:val="001C5172"/>
    <w:rsid w:val="001C6F80"/>
    <w:rsid w:val="001C7F5B"/>
    <w:rsid w:val="001D096A"/>
    <w:rsid w:val="001D10C8"/>
    <w:rsid w:val="001D10FF"/>
    <w:rsid w:val="001D2BE1"/>
    <w:rsid w:val="001D33F9"/>
    <w:rsid w:val="001D4138"/>
    <w:rsid w:val="001D5C01"/>
    <w:rsid w:val="001D6B54"/>
    <w:rsid w:val="001D7047"/>
    <w:rsid w:val="001D726A"/>
    <w:rsid w:val="001E0CB7"/>
    <w:rsid w:val="001E0CD9"/>
    <w:rsid w:val="001E196B"/>
    <w:rsid w:val="001E1C05"/>
    <w:rsid w:val="001E1C8A"/>
    <w:rsid w:val="001E3CE9"/>
    <w:rsid w:val="001E4014"/>
    <w:rsid w:val="001E4C49"/>
    <w:rsid w:val="001E4D5E"/>
    <w:rsid w:val="001E71E7"/>
    <w:rsid w:val="001E747B"/>
    <w:rsid w:val="001E75FC"/>
    <w:rsid w:val="001F133E"/>
    <w:rsid w:val="001F2DAF"/>
    <w:rsid w:val="001F3265"/>
    <w:rsid w:val="001F5627"/>
    <w:rsid w:val="001F591C"/>
    <w:rsid w:val="001F61E7"/>
    <w:rsid w:val="001F6345"/>
    <w:rsid w:val="001F6664"/>
    <w:rsid w:val="00201BE3"/>
    <w:rsid w:val="00203CD5"/>
    <w:rsid w:val="00203D66"/>
    <w:rsid w:val="00204036"/>
    <w:rsid w:val="0020455B"/>
    <w:rsid w:val="00206C93"/>
    <w:rsid w:val="00207043"/>
    <w:rsid w:val="002075BF"/>
    <w:rsid w:val="00211053"/>
    <w:rsid w:val="00211E46"/>
    <w:rsid w:val="00212F71"/>
    <w:rsid w:val="002142C7"/>
    <w:rsid w:val="0022025C"/>
    <w:rsid w:val="0022029C"/>
    <w:rsid w:val="0022031D"/>
    <w:rsid w:val="00220F22"/>
    <w:rsid w:val="00220F94"/>
    <w:rsid w:val="00221950"/>
    <w:rsid w:val="00223C8E"/>
    <w:rsid w:val="00223E1E"/>
    <w:rsid w:val="00225AA9"/>
    <w:rsid w:val="00225EF9"/>
    <w:rsid w:val="0022676B"/>
    <w:rsid w:val="00232CE2"/>
    <w:rsid w:val="002330F9"/>
    <w:rsid w:val="00233822"/>
    <w:rsid w:val="002342C6"/>
    <w:rsid w:val="0023464C"/>
    <w:rsid w:val="00234892"/>
    <w:rsid w:val="00235DE3"/>
    <w:rsid w:val="002369CF"/>
    <w:rsid w:val="00236BE5"/>
    <w:rsid w:val="002378D3"/>
    <w:rsid w:val="002409B1"/>
    <w:rsid w:val="002412CD"/>
    <w:rsid w:val="0024146F"/>
    <w:rsid w:val="0024152B"/>
    <w:rsid w:val="00242EF9"/>
    <w:rsid w:val="002436F8"/>
    <w:rsid w:val="00243E75"/>
    <w:rsid w:val="0024452F"/>
    <w:rsid w:val="002461D2"/>
    <w:rsid w:val="00247537"/>
    <w:rsid w:val="0025051B"/>
    <w:rsid w:val="00251F0D"/>
    <w:rsid w:val="002528D7"/>
    <w:rsid w:val="00252989"/>
    <w:rsid w:val="002533BC"/>
    <w:rsid w:val="00254BA5"/>
    <w:rsid w:val="00255E14"/>
    <w:rsid w:val="002562E7"/>
    <w:rsid w:val="00256B19"/>
    <w:rsid w:val="0026132E"/>
    <w:rsid w:val="0026351D"/>
    <w:rsid w:val="0026489A"/>
    <w:rsid w:val="00264D59"/>
    <w:rsid w:val="00264E8C"/>
    <w:rsid w:val="00265ECF"/>
    <w:rsid w:val="00266231"/>
    <w:rsid w:val="002675EC"/>
    <w:rsid w:val="00270580"/>
    <w:rsid w:val="00270E2E"/>
    <w:rsid w:val="00271CF2"/>
    <w:rsid w:val="00271D00"/>
    <w:rsid w:val="0027455A"/>
    <w:rsid w:val="0027562A"/>
    <w:rsid w:val="00275B64"/>
    <w:rsid w:val="00275CB7"/>
    <w:rsid w:val="00276620"/>
    <w:rsid w:val="00276717"/>
    <w:rsid w:val="00276F34"/>
    <w:rsid w:val="00280D3C"/>
    <w:rsid w:val="00282DB0"/>
    <w:rsid w:val="00283484"/>
    <w:rsid w:val="002858A6"/>
    <w:rsid w:val="00285AA5"/>
    <w:rsid w:val="00285E4D"/>
    <w:rsid w:val="002916F3"/>
    <w:rsid w:val="00291B9C"/>
    <w:rsid w:val="00291D8A"/>
    <w:rsid w:val="0029214C"/>
    <w:rsid w:val="0029332B"/>
    <w:rsid w:val="00293C30"/>
    <w:rsid w:val="002951EB"/>
    <w:rsid w:val="002953EE"/>
    <w:rsid w:val="002966F8"/>
    <w:rsid w:val="00296C55"/>
    <w:rsid w:val="002A0075"/>
    <w:rsid w:val="002A0790"/>
    <w:rsid w:val="002A090F"/>
    <w:rsid w:val="002A1603"/>
    <w:rsid w:val="002A2A8C"/>
    <w:rsid w:val="002A3AE3"/>
    <w:rsid w:val="002A3DBD"/>
    <w:rsid w:val="002A66E0"/>
    <w:rsid w:val="002A67C3"/>
    <w:rsid w:val="002A6ECB"/>
    <w:rsid w:val="002B247E"/>
    <w:rsid w:val="002B2CE2"/>
    <w:rsid w:val="002B6D3F"/>
    <w:rsid w:val="002C17FF"/>
    <w:rsid w:val="002C1AB3"/>
    <w:rsid w:val="002C21C0"/>
    <w:rsid w:val="002C227C"/>
    <w:rsid w:val="002C281A"/>
    <w:rsid w:val="002C41C5"/>
    <w:rsid w:val="002C4729"/>
    <w:rsid w:val="002C4D4F"/>
    <w:rsid w:val="002C5EB1"/>
    <w:rsid w:val="002C62A4"/>
    <w:rsid w:val="002C7705"/>
    <w:rsid w:val="002C7DFE"/>
    <w:rsid w:val="002D19CC"/>
    <w:rsid w:val="002D2F07"/>
    <w:rsid w:val="002D3D64"/>
    <w:rsid w:val="002D3DBC"/>
    <w:rsid w:val="002D43E1"/>
    <w:rsid w:val="002D45E3"/>
    <w:rsid w:val="002D56BB"/>
    <w:rsid w:val="002D56CE"/>
    <w:rsid w:val="002D5759"/>
    <w:rsid w:val="002D576D"/>
    <w:rsid w:val="002D6278"/>
    <w:rsid w:val="002D6373"/>
    <w:rsid w:val="002E077D"/>
    <w:rsid w:val="002E143B"/>
    <w:rsid w:val="002E16F3"/>
    <w:rsid w:val="002E48CE"/>
    <w:rsid w:val="002E5113"/>
    <w:rsid w:val="002E7F6F"/>
    <w:rsid w:val="002F13DA"/>
    <w:rsid w:val="002F1F07"/>
    <w:rsid w:val="002F21B5"/>
    <w:rsid w:val="002F23CA"/>
    <w:rsid w:val="002F4495"/>
    <w:rsid w:val="00300810"/>
    <w:rsid w:val="0030209F"/>
    <w:rsid w:val="00304517"/>
    <w:rsid w:val="00304CCA"/>
    <w:rsid w:val="00304D76"/>
    <w:rsid w:val="00307383"/>
    <w:rsid w:val="003100B4"/>
    <w:rsid w:val="00310986"/>
    <w:rsid w:val="00311073"/>
    <w:rsid w:val="00313F98"/>
    <w:rsid w:val="0031563F"/>
    <w:rsid w:val="00315947"/>
    <w:rsid w:val="00316917"/>
    <w:rsid w:val="0031706A"/>
    <w:rsid w:val="003204BC"/>
    <w:rsid w:val="00321928"/>
    <w:rsid w:val="00321A7D"/>
    <w:rsid w:val="00321D8C"/>
    <w:rsid w:val="00322EE3"/>
    <w:rsid w:val="00323643"/>
    <w:rsid w:val="00323D5A"/>
    <w:rsid w:val="003273D2"/>
    <w:rsid w:val="00327B99"/>
    <w:rsid w:val="00330468"/>
    <w:rsid w:val="00331A7E"/>
    <w:rsid w:val="00333FD9"/>
    <w:rsid w:val="00334FFA"/>
    <w:rsid w:val="00337F93"/>
    <w:rsid w:val="00340E1C"/>
    <w:rsid w:val="00340E2C"/>
    <w:rsid w:val="003420C3"/>
    <w:rsid w:val="0034382D"/>
    <w:rsid w:val="00343E51"/>
    <w:rsid w:val="00346D9B"/>
    <w:rsid w:val="00347D15"/>
    <w:rsid w:val="003500F1"/>
    <w:rsid w:val="00351696"/>
    <w:rsid w:val="00351E84"/>
    <w:rsid w:val="00354399"/>
    <w:rsid w:val="00355090"/>
    <w:rsid w:val="00357C53"/>
    <w:rsid w:val="00357F00"/>
    <w:rsid w:val="00360086"/>
    <w:rsid w:val="003613A1"/>
    <w:rsid w:val="003618C1"/>
    <w:rsid w:val="00362612"/>
    <w:rsid w:val="003632A2"/>
    <w:rsid w:val="00363996"/>
    <w:rsid w:val="003643E1"/>
    <w:rsid w:val="00365DBD"/>
    <w:rsid w:val="003701CD"/>
    <w:rsid w:val="00370302"/>
    <w:rsid w:val="00371561"/>
    <w:rsid w:val="00371AC6"/>
    <w:rsid w:val="003722A0"/>
    <w:rsid w:val="003733EE"/>
    <w:rsid w:val="003742B5"/>
    <w:rsid w:val="003753CF"/>
    <w:rsid w:val="00376DDE"/>
    <w:rsid w:val="0038031A"/>
    <w:rsid w:val="00380E40"/>
    <w:rsid w:val="00385C89"/>
    <w:rsid w:val="00391115"/>
    <w:rsid w:val="003917FE"/>
    <w:rsid w:val="00391B0C"/>
    <w:rsid w:val="0039275C"/>
    <w:rsid w:val="003949F1"/>
    <w:rsid w:val="0039528A"/>
    <w:rsid w:val="00395C53"/>
    <w:rsid w:val="00395DDA"/>
    <w:rsid w:val="003A3079"/>
    <w:rsid w:val="003A394C"/>
    <w:rsid w:val="003A5601"/>
    <w:rsid w:val="003A62D2"/>
    <w:rsid w:val="003A6E47"/>
    <w:rsid w:val="003B1415"/>
    <w:rsid w:val="003B5F58"/>
    <w:rsid w:val="003B6100"/>
    <w:rsid w:val="003B7710"/>
    <w:rsid w:val="003C08C6"/>
    <w:rsid w:val="003C3C26"/>
    <w:rsid w:val="003C466D"/>
    <w:rsid w:val="003C4D06"/>
    <w:rsid w:val="003C6644"/>
    <w:rsid w:val="003C6695"/>
    <w:rsid w:val="003C7194"/>
    <w:rsid w:val="003C7835"/>
    <w:rsid w:val="003D01D8"/>
    <w:rsid w:val="003D101E"/>
    <w:rsid w:val="003D428B"/>
    <w:rsid w:val="003D4542"/>
    <w:rsid w:val="003D49AC"/>
    <w:rsid w:val="003D4CE7"/>
    <w:rsid w:val="003D58C4"/>
    <w:rsid w:val="003D65AF"/>
    <w:rsid w:val="003D770B"/>
    <w:rsid w:val="003D7AD6"/>
    <w:rsid w:val="003D7C13"/>
    <w:rsid w:val="003E08E5"/>
    <w:rsid w:val="003E1389"/>
    <w:rsid w:val="003E147C"/>
    <w:rsid w:val="003E432E"/>
    <w:rsid w:val="003E4C16"/>
    <w:rsid w:val="003E675B"/>
    <w:rsid w:val="003E7FB4"/>
    <w:rsid w:val="003F1608"/>
    <w:rsid w:val="003F5C73"/>
    <w:rsid w:val="003F5FA4"/>
    <w:rsid w:val="003F62CF"/>
    <w:rsid w:val="003F6EA7"/>
    <w:rsid w:val="003F715F"/>
    <w:rsid w:val="00402938"/>
    <w:rsid w:val="0040582E"/>
    <w:rsid w:val="00405A60"/>
    <w:rsid w:val="004064F8"/>
    <w:rsid w:val="0040713A"/>
    <w:rsid w:val="00410444"/>
    <w:rsid w:val="00411858"/>
    <w:rsid w:val="00412939"/>
    <w:rsid w:val="00412A27"/>
    <w:rsid w:val="00413653"/>
    <w:rsid w:val="00414258"/>
    <w:rsid w:val="00414FA2"/>
    <w:rsid w:val="00417275"/>
    <w:rsid w:val="00417E13"/>
    <w:rsid w:val="00417E45"/>
    <w:rsid w:val="00421ACA"/>
    <w:rsid w:val="004235C4"/>
    <w:rsid w:val="00423736"/>
    <w:rsid w:val="00424B0C"/>
    <w:rsid w:val="004253F4"/>
    <w:rsid w:val="004266C7"/>
    <w:rsid w:val="00427592"/>
    <w:rsid w:val="004301F0"/>
    <w:rsid w:val="004311F1"/>
    <w:rsid w:val="00431DDE"/>
    <w:rsid w:val="00433EED"/>
    <w:rsid w:val="00433F81"/>
    <w:rsid w:val="00435257"/>
    <w:rsid w:val="00435710"/>
    <w:rsid w:val="0043585A"/>
    <w:rsid w:val="0043679D"/>
    <w:rsid w:val="004370B8"/>
    <w:rsid w:val="00437419"/>
    <w:rsid w:val="00437A7D"/>
    <w:rsid w:val="004402A3"/>
    <w:rsid w:val="00440545"/>
    <w:rsid w:val="00441FDF"/>
    <w:rsid w:val="0044206A"/>
    <w:rsid w:val="00446838"/>
    <w:rsid w:val="00450A2C"/>
    <w:rsid w:val="00450E7F"/>
    <w:rsid w:val="00450E9B"/>
    <w:rsid w:val="00451DB7"/>
    <w:rsid w:val="00452229"/>
    <w:rsid w:val="00452462"/>
    <w:rsid w:val="00454368"/>
    <w:rsid w:val="00454880"/>
    <w:rsid w:val="0046127A"/>
    <w:rsid w:val="004627DC"/>
    <w:rsid w:val="00463FE6"/>
    <w:rsid w:val="004644B3"/>
    <w:rsid w:val="00464FC0"/>
    <w:rsid w:val="00465051"/>
    <w:rsid w:val="00465526"/>
    <w:rsid w:val="0046562D"/>
    <w:rsid w:val="00467729"/>
    <w:rsid w:val="004678C0"/>
    <w:rsid w:val="00467945"/>
    <w:rsid w:val="00471588"/>
    <w:rsid w:val="00472198"/>
    <w:rsid w:val="0047277A"/>
    <w:rsid w:val="00473042"/>
    <w:rsid w:val="0047497D"/>
    <w:rsid w:val="00475BD5"/>
    <w:rsid w:val="00477183"/>
    <w:rsid w:val="0048018C"/>
    <w:rsid w:val="004806AD"/>
    <w:rsid w:val="00480E2C"/>
    <w:rsid w:val="0048127F"/>
    <w:rsid w:val="004818F9"/>
    <w:rsid w:val="00484C27"/>
    <w:rsid w:val="00485A28"/>
    <w:rsid w:val="00487A3C"/>
    <w:rsid w:val="00487B79"/>
    <w:rsid w:val="004909CE"/>
    <w:rsid w:val="00491C52"/>
    <w:rsid w:val="004925F8"/>
    <w:rsid w:val="00493E5E"/>
    <w:rsid w:val="00494159"/>
    <w:rsid w:val="0049543B"/>
    <w:rsid w:val="004967FC"/>
    <w:rsid w:val="0049687C"/>
    <w:rsid w:val="00496A78"/>
    <w:rsid w:val="00497410"/>
    <w:rsid w:val="004974FF"/>
    <w:rsid w:val="004A0F00"/>
    <w:rsid w:val="004A0FA8"/>
    <w:rsid w:val="004A77CB"/>
    <w:rsid w:val="004B5F57"/>
    <w:rsid w:val="004B62D0"/>
    <w:rsid w:val="004B63E1"/>
    <w:rsid w:val="004B6645"/>
    <w:rsid w:val="004B6685"/>
    <w:rsid w:val="004B677D"/>
    <w:rsid w:val="004C036C"/>
    <w:rsid w:val="004C05B4"/>
    <w:rsid w:val="004C0CAE"/>
    <w:rsid w:val="004C16EA"/>
    <w:rsid w:val="004C19BE"/>
    <w:rsid w:val="004C2D6A"/>
    <w:rsid w:val="004C3897"/>
    <w:rsid w:val="004D09E1"/>
    <w:rsid w:val="004D487B"/>
    <w:rsid w:val="004D5194"/>
    <w:rsid w:val="004D55B8"/>
    <w:rsid w:val="004D6ADA"/>
    <w:rsid w:val="004E2031"/>
    <w:rsid w:val="004E2A40"/>
    <w:rsid w:val="004E3FD6"/>
    <w:rsid w:val="004E5065"/>
    <w:rsid w:val="004E6C76"/>
    <w:rsid w:val="004F05BD"/>
    <w:rsid w:val="004F19F7"/>
    <w:rsid w:val="004F3341"/>
    <w:rsid w:val="004F7003"/>
    <w:rsid w:val="004F7985"/>
    <w:rsid w:val="004F7CED"/>
    <w:rsid w:val="005000A0"/>
    <w:rsid w:val="00500BBD"/>
    <w:rsid w:val="005027E2"/>
    <w:rsid w:val="0050311A"/>
    <w:rsid w:val="00504242"/>
    <w:rsid w:val="00504501"/>
    <w:rsid w:val="00506325"/>
    <w:rsid w:val="0050666E"/>
    <w:rsid w:val="00507359"/>
    <w:rsid w:val="00507FE0"/>
    <w:rsid w:val="00507FF2"/>
    <w:rsid w:val="005104DF"/>
    <w:rsid w:val="0051171D"/>
    <w:rsid w:val="00511E8A"/>
    <w:rsid w:val="00511F51"/>
    <w:rsid w:val="00512E80"/>
    <w:rsid w:val="00513984"/>
    <w:rsid w:val="00513B84"/>
    <w:rsid w:val="00515274"/>
    <w:rsid w:val="0051581E"/>
    <w:rsid w:val="005160C7"/>
    <w:rsid w:val="00516AFA"/>
    <w:rsid w:val="00516F76"/>
    <w:rsid w:val="00517616"/>
    <w:rsid w:val="0051763F"/>
    <w:rsid w:val="00522BD7"/>
    <w:rsid w:val="00522D77"/>
    <w:rsid w:val="00525053"/>
    <w:rsid w:val="005304B5"/>
    <w:rsid w:val="00532146"/>
    <w:rsid w:val="0053251F"/>
    <w:rsid w:val="00533A03"/>
    <w:rsid w:val="00533CB0"/>
    <w:rsid w:val="00533FE1"/>
    <w:rsid w:val="0053418F"/>
    <w:rsid w:val="00534967"/>
    <w:rsid w:val="00534A5B"/>
    <w:rsid w:val="00534E89"/>
    <w:rsid w:val="00535928"/>
    <w:rsid w:val="005361F9"/>
    <w:rsid w:val="00537DBA"/>
    <w:rsid w:val="0054121C"/>
    <w:rsid w:val="005416FD"/>
    <w:rsid w:val="0054217A"/>
    <w:rsid w:val="00542955"/>
    <w:rsid w:val="00543DFA"/>
    <w:rsid w:val="00544912"/>
    <w:rsid w:val="0054719F"/>
    <w:rsid w:val="005472AC"/>
    <w:rsid w:val="00547A35"/>
    <w:rsid w:val="00547B39"/>
    <w:rsid w:val="0055097F"/>
    <w:rsid w:val="00551AE1"/>
    <w:rsid w:val="00551B93"/>
    <w:rsid w:val="0055624C"/>
    <w:rsid w:val="00557736"/>
    <w:rsid w:val="00557EEA"/>
    <w:rsid w:val="005609B8"/>
    <w:rsid w:val="00563622"/>
    <w:rsid w:val="005636EC"/>
    <w:rsid w:val="005637AC"/>
    <w:rsid w:val="00571A73"/>
    <w:rsid w:val="005729B0"/>
    <w:rsid w:val="005736E0"/>
    <w:rsid w:val="00574801"/>
    <w:rsid w:val="00576D7C"/>
    <w:rsid w:val="0057717A"/>
    <w:rsid w:val="00577A06"/>
    <w:rsid w:val="00581F23"/>
    <w:rsid w:val="005824BD"/>
    <w:rsid w:val="00584780"/>
    <w:rsid w:val="00584A3F"/>
    <w:rsid w:val="00585A58"/>
    <w:rsid w:val="005864AA"/>
    <w:rsid w:val="005869E6"/>
    <w:rsid w:val="005872EB"/>
    <w:rsid w:val="00590523"/>
    <w:rsid w:val="00590DCB"/>
    <w:rsid w:val="00592341"/>
    <w:rsid w:val="0059236A"/>
    <w:rsid w:val="0059387C"/>
    <w:rsid w:val="00595847"/>
    <w:rsid w:val="005A0CBE"/>
    <w:rsid w:val="005A3E25"/>
    <w:rsid w:val="005A507A"/>
    <w:rsid w:val="005A524C"/>
    <w:rsid w:val="005A5356"/>
    <w:rsid w:val="005A6108"/>
    <w:rsid w:val="005A659A"/>
    <w:rsid w:val="005A76AE"/>
    <w:rsid w:val="005B05C6"/>
    <w:rsid w:val="005B0669"/>
    <w:rsid w:val="005B28E4"/>
    <w:rsid w:val="005B403D"/>
    <w:rsid w:val="005B45F1"/>
    <w:rsid w:val="005B5835"/>
    <w:rsid w:val="005B74C2"/>
    <w:rsid w:val="005C0DA7"/>
    <w:rsid w:val="005C0ED9"/>
    <w:rsid w:val="005C2A05"/>
    <w:rsid w:val="005C2A92"/>
    <w:rsid w:val="005C3558"/>
    <w:rsid w:val="005C47D5"/>
    <w:rsid w:val="005C4DCC"/>
    <w:rsid w:val="005C7364"/>
    <w:rsid w:val="005C7434"/>
    <w:rsid w:val="005D054A"/>
    <w:rsid w:val="005D0BAA"/>
    <w:rsid w:val="005D141F"/>
    <w:rsid w:val="005D17A0"/>
    <w:rsid w:val="005D423C"/>
    <w:rsid w:val="005D4549"/>
    <w:rsid w:val="005D5E94"/>
    <w:rsid w:val="005D69C6"/>
    <w:rsid w:val="005D71E9"/>
    <w:rsid w:val="005D733B"/>
    <w:rsid w:val="005E06C3"/>
    <w:rsid w:val="005E0F73"/>
    <w:rsid w:val="005E4060"/>
    <w:rsid w:val="005E46CE"/>
    <w:rsid w:val="005E4F6D"/>
    <w:rsid w:val="005E5A71"/>
    <w:rsid w:val="005E64E5"/>
    <w:rsid w:val="005E6858"/>
    <w:rsid w:val="005E72C5"/>
    <w:rsid w:val="005E7429"/>
    <w:rsid w:val="005F16CE"/>
    <w:rsid w:val="005F33CD"/>
    <w:rsid w:val="005F35F2"/>
    <w:rsid w:val="005F6415"/>
    <w:rsid w:val="005F6865"/>
    <w:rsid w:val="006003E0"/>
    <w:rsid w:val="00601B47"/>
    <w:rsid w:val="00602E35"/>
    <w:rsid w:val="00602F84"/>
    <w:rsid w:val="0060327F"/>
    <w:rsid w:val="00603ECA"/>
    <w:rsid w:val="006052EB"/>
    <w:rsid w:val="006054A2"/>
    <w:rsid w:val="006057DE"/>
    <w:rsid w:val="00606F01"/>
    <w:rsid w:val="00607E75"/>
    <w:rsid w:val="00610C86"/>
    <w:rsid w:val="00611476"/>
    <w:rsid w:val="00611634"/>
    <w:rsid w:val="00612C0D"/>
    <w:rsid w:val="006132AE"/>
    <w:rsid w:val="00615C47"/>
    <w:rsid w:val="006217A7"/>
    <w:rsid w:val="006222E0"/>
    <w:rsid w:val="00622E4B"/>
    <w:rsid w:val="006235FB"/>
    <w:rsid w:val="00625168"/>
    <w:rsid w:val="006257CA"/>
    <w:rsid w:val="00625F5D"/>
    <w:rsid w:val="0062661F"/>
    <w:rsid w:val="006307EB"/>
    <w:rsid w:val="00630E95"/>
    <w:rsid w:val="00632945"/>
    <w:rsid w:val="00633256"/>
    <w:rsid w:val="00633F42"/>
    <w:rsid w:val="006352BE"/>
    <w:rsid w:val="00635E38"/>
    <w:rsid w:val="0063612C"/>
    <w:rsid w:val="0063659E"/>
    <w:rsid w:val="006365F1"/>
    <w:rsid w:val="00637FA2"/>
    <w:rsid w:val="00640E86"/>
    <w:rsid w:val="00641CD3"/>
    <w:rsid w:val="00641CEA"/>
    <w:rsid w:val="0064218C"/>
    <w:rsid w:val="00643A21"/>
    <w:rsid w:val="00643B41"/>
    <w:rsid w:val="00645067"/>
    <w:rsid w:val="006455C6"/>
    <w:rsid w:val="0064703D"/>
    <w:rsid w:val="00650C40"/>
    <w:rsid w:val="0065136D"/>
    <w:rsid w:val="0065590D"/>
    <w:rsid w:val="006566D9"/>
    <w:rsid w:val="00656CFD"/>
    <w:rsid w:val="006602D8"/>
    <w:rsid w:val="00663A7B"/>
    <w:rsid w:val="006644C5"/>
    <w:rsid w:val="00664944"/>
    <w:rsid w:val="00664BE1"/>
    <w:rsid w:val="00667211"/>
    <w:rsid w:val="006712F9"/>
    <w:rsid w:val="0067234F"/>
    <w:rsid w:val="00672621"/>
    <w:rsid w:val="00673A5B"/>
    <w:rsid w:val="00676F95"/>
    <w:rsid w:val="006802DE"/>
    <w:rsid w:val="00680C99"/>
    <w:rsid w:val="006818CF"/>
    <w:rsid w:val="006820FA"/>
    <w:rsid w:val="00683BD0"/>
    <w:rsid w:val="006848A7"/>
    <w:rsid w:val="0069010B"/>
    <w:rsid w:val="00690260"/>
    <w:rsid w:val="00690F92"/>
    <w:rsid w:val="00691FE7"/>
    <w:rsid w:val="00694777"/>
    <w:rsid w:val="006965E1"/>
    <w:rsid w:val="00696672"/>
    <w:rsid w:val="0069733E"/>
    <w:rsid w:val="00697E97"/>
    <w:rsid w:val="006A0684"/>
    <w:rsid w:val="006A0CB0"/>
    <w:rsid w:val="006A17E6"/>
    <w:rsid w:val="006A3030"/>
    <w:rsid w:val="006A3BBF"/>
    <w:rsid w:val="006A459B"/>
    <w:rsid w:val="006A4875"/>
    <w:rsid w:val="006A56C2"/>
    <w:rsid w:val="006A6193"/>
    <w:rsid w:val="006B08FC"/>
    <w:rsid w:val="006B104B"/>
    <w:rsid w:val="006B1B0F"/>
    <w:rsid w:val="006B1E5F"/>
    <w:rsid w:val="006B2EBF"/>
    <w:rsid w:val="006B382E"/>
    <w:rsid w:val="006B3BDF"/>
    <w:rsid w:val="006B3DCD"/>
    <w:rsid w:val="006B4235"/>
    <w:rsid w:val="006B5D52"/>
    <w:rsid w:val="006B6A47"/>
    <w:rsid w:val="006B75A4"/>
    <w:rsid w:val="006B7EA3"/>
    <w:rsid w:val="006C0038"/>
    <w:rsid w:val="006C022E"/>
    <w:rsid w:val="006C03CC"/>
    <w:rsid w:val="006C0FBC"/>
    <w:rsid w:val="006C21A3"/>
    <w:rsid w:val="006C2C7E"/>
    <w:rsid w:val="006C361F"/>
    <w:rsid w:val="006C469A"/>
    <w:rsid w:val="006C4B80"/>
    <w:rsid w:val="006C5C41"/>
    <w:rsid w:val="006C6C11"/>
    <w:rsid w:val="006C7802"/>
    <w:rsid w:val="006C7970"/>
    <w:rsid w:val="006D15A8"/>
    <w:rsid w:val="006D5F74"/>
    <w:rsid w:val="006E0313"/>
    <w:rsid w:val="006E10A0"/>
    <w:rsid w:val="006E2514"/>
    <w:rsid w:val="006E3013"/>
    <w:rsid w:val="006E30B8"/>
    <w:rsid w:val="006E4059"/>
    <w:rsid w:val="006E4601"/>
    <w:rsid w:val="006F0B3E"/>
    <w:rsid w:val="006F1689"/>
    <w:rsid w:val="006F3321"/>
    <w:rsid w:val="006F33B9"/>
    <w:rsid w:val="006F3E54"/>
    <w:rsid w:val="006F40A5"/>
    <w:rsid w:val="006F48A4"/>
    <w:rsid w:val="007007C1"/>
    <w:rsid w:val="00701609"/>
    <w:rsid w:val="00701744"/>
    <w:rsid w:val="0070298D"/>
    <w:rsid w:val="00702C9D"/>
    <w:rsid w:val="00703166"/>
    <w:rsid w:val="00703FF4"/>
    <w:rsid w:val="00704E91"/>
    <w:rsid w:val="007054F0"/>
    <w:rsid w:val="007056C1"/>
    <w:rsid w:val="0070652F"/>
    <w:rsid w:val="00710083"/>
    <w:rsid w:val="00710798"/>
    <w:rsid w:val="00712856"/>
    <w:rsid w:val="00713626"/>
    <w:rsid w:val="00717675"/>
    <w:rsid w:val="00720B2C"/>
    <w:rsid w:val="007211EC"/>
    <w:rsid w:val="00721478"/>
    <w:rsid w:val="00724403"/>
    <w:rsid w:val="007247EF"/>
    <w:rsid w:val="00725641"/>
    <w:rsid w:val="00726220"/>
    <w:rsid w:val="007278EB"/>
    <w:rsid w:val="0073054D"/>
    <w:rsid w:val="007309D2"/>
    <w:rsid w:val="00730CF1"/>
    <w:rsid w:val="0073240B"/>
    <w:rsid w:val="00732448"/>
    <w:rsid w:val="00734F7B"/>
    <w:rsid w:val="00737BCC"/>
    <w:rsid w:val="00741FA0"/>
    <w:rsid w:val="00742525"/>
    <w:rsid w:val="00743BB7"/>
    <w:rsid w:val="00743F57"/>
    <w:rsid w:val="00744AD7"/>
    <w:rsid w:val="00745452"/>
    <w:rsid w:val="00746882"/>
    <w:rsid w:val="00746E86"/>
    <w:rsid w:val="0074711B"/>
    <w:rsid w:val="00750480"/>
    <w:rsid w:val="007504C4"/>
    <w:rsid w:val="007505F1"/>
    <w:rsid w:val="007525C8"/>
    <w:rsid w:val="007529A4"/>
    <w:rsid w:val="007531AE"/>
    <w:rsid w:val="007541AF"/>
    <w:rsid w:val="007552DA"/>
    <w:rsid w:val="00755421"/>
    <w:rsid w:val="007577F2"/>
    <w:rsid w:val="00757D03"/>
    <w:rsid w:val="00757DEA"/>
    <w:rsid w:val="00760821"/>
    <w:rsid w:val="00762C14"/>
    <w:rsid w:val="00763845"/>
    <w:rsid w:val="00763B8D"/>
    <w:rsid w:val="0076570F"/>
    <w:rsid w:val="00766E70"/>
    <w:rsid w:val="00766F5B"/>
    <w:rsid w:val="00767511"/>
    <w:rsid w:val="00767979"/>
    <w:rsid w:val="0077050E"/>
    <w:rsid w:val="0077074F"/>
    <w:rsid w:val="00770F69"/>
    <w:rsid w:val="00773F01"/>
    <w:rsid w:val="00774FDE"/>
    <w:rsid w:val="00775B71"/>
    <w:rsid w:val="00776786"/>
    <w:rsid w:val="00776B57"/>
    <w:rsid w:val="00776E62"/>
    <w:rsid w:val="00777A26"/>
    <w:rsid w:val="00777EC5"/>
    <w:rsid w:val="007821F7"/>
    <w:rsid w:val="00785EF9"/>
    <w:rsid w:val="00790C79"/>
    <w:rsid w:val="00790E77"/>
    <w:rsid w:val="007915C1"/>
    <w:rsid w:val="00791661"/>
    <w:rsid w:val="00791F91"/>
    <w:rsid w:val="0079340F"/>
    <w:rsid w:val="0079349A"/>
    <w:rsid w:val="0079554F"/>
    <w:rsid w:val="007A0810"/>
    <w:rsid w:val="007A09AC"/>
    <w:rsid w:val="007A0D13"/>
    <w:rsid w:val="007A213F"/>
    <w:rsid w:val="007A22A0"/>
    <w:rsid w:val="007A2736"/>
    <w:rsid w:val="007A337F"/>
    <w:rsid w:val="007A3928"/>
    <w:rsid w:val="007A581E"/>
    <w:rsid w:val="007A5D1F"/>
    <w:rsid w:val="007A6129"/>
    <w:rsid w:val="007B34D4"/>
    <w:rsid w:val="007B3613"/>
    <w:rsid w:val="007B3E3B"/>
    <w:rsid w:val="007B495F"/>
    <w:rsid w:val="007B4A27"/>
    <w:rsid w:val="007B604D"/>
    <w:rsid w:val="007B61CB"/>
    <w:rsid w:val="007C000F"/>
    <w:rsid w:val="007C0A4C"/>
    <w:rsid w:val="007C1241"/>
    <w:rsid w:val="007C13A3"/>
    <w:rsid w:val="007C142F"/>
    <w:rsid w:val="007C2C15"/>
    <w:rsid w:val="007C39D8"/>
    <w:rsid w:val="007C440C"/>
    <w:rsid w:val="007C4509"/>
    <w:rsid w:val="007C586E"/>
    <w:rsid w:val="007C5AB6"/>
    <w:rsid w:val="007C66D5"/>
    <w:rsid w:val="007C715F"/>
    <w:rsid w:val="007D06F8"/>
    <w:rsid w:val="007D1770"/>
    <w:rsid w:val="007D3876"/>
    <w:rsid w:val="007D477E"/>
    <w:rsid w:val="007D4801"/>
    <w:rsid w:val="007D4A6C"/>
    <w:rsid w:val="007D5532"/>
    <w:rsid w:val="007E0ECA"/>
    <w:rsid w:val="007E1502"/>
    <w:rsid w:val="007E2B1D"/>
    <w:rsid w:val="007E7EF8"/>
    <w:rsid w:val="007E7FE4"/>
    <w:rsid w:val="007F07A1"/>
    <w:rsid w:val="007F0A48"/>
    <w:rsid w:val="007F1271"/>
    <w:rsid w:val="007F1960"/>
    <w:rsid w:val="007F19A2"/>
    <w:rsid w:val="007F2B85"/>
    <w:rsid w:val="007F3C1E"/>
    <w:rsid w:val="007F47BC"/>
    <w:rsid w:val="007F530D"/>
    <w:rsid w:val="007F5322"/>
    <w:rsid w:val="007F560E"/>
    <w:rsid w:val="007F5D07"/>
    <w:rsid w:val="007F7905"/>
    <w:rsid w:val="007F7D01"/>
    <w:rsid w:val="00800DC5"/>
    <w:rsid w:val="00800EEB"/>
    <w:rsid w:val="00800F26"/>
    <w:rsid w:val="00801BD7"/>
    <w:rsid w:val="00802303"/>
    <w:rsid w:val="00802D89"/>
    <w:rsid w:val="0080310D"/>
    <w:rsid w:val="00803225"/>
    <w:rsid w:val="00803486"/>
    <w:rsid w:val="00804C8F"/>
    <w:rsid w:val="008064FA"/>
    <w:rsid w:val="0080666F"/>
    <w:rsid w:val="00807E05"/>
    <w:rsid w:val="008124FD"/>
    <w:rsid w:val="008131C4"/>
    <w:rsid w:val="00814EE0"/>
    <w:rsid w:val="008152FB"/>
    <w:rsid w:val="008172C2"/>
    <w:rsid w:val="00817AD7"/>
    <w:rsid w:val="00820E54"/>
    <w:rsid w:val="0082367F"/>
    <w:rsid w:val="00823C35"/>
    <w:rsid w:val="00824639"/>
    <w:rsid w:val="00825E0D"/>
    <w:rsid w:val="00827C89"/>
    <w:rsid w:val="00840126"/>
    <w:rsid w:val="00840656"/>
    <w:rsid w:val="00840935"/>
    <w:rsid w:val="00842030"/>
    <w:rsid w:val="0084212D"/>
    <w:rsid w:val="0084277D"/>
    <w:rsid w:val="00844F47"/>
    <w:rsid w:val="0084503D"/>
    <w:rsid w:val="00845777"/>
    <w:rsid w:val="00846694"/>
    <w:rsid w:val="00847421"/>
    <w:rsid w:val="00851FA8"/>
    <w:rsid w:val="008531EC"/>
    <w:rsid w:val="008540CF"/>
    <w:rsid w:val="008541B4"/>
    <w:rsid w:val="0085445B"/>
    <w:rsid w:val="00854684"/>
    <w:rsid w:val="00860CA3"/>
    <w:rsid w:val="00861753"/>
    <w:rsid w:val="00861872"/>
    <w:rsid w:val="008641BD"/>
    <w:rsid w:val="00864254"/>
    <w:rsid w:val="00865248"/>
    <w:rsid w:val="00865AE4"/>
    <w:rsid w:val="00866FEA"/>
    <w:rsid w:val="008676EE"/>
    <w:rsid w:val="00871414"/>
    <w:rsid w:val="008730BC"/>
    <w:rsid w:val="008737C5"/>
    <w:rsid w:val="00875328"/>
    <w:rsid w:val="00875BBF"/>
    <w:rsid w:val="0087700C"/>
    <w:rsid w:val="008776C0"/>
    <w:rsid w:val="0088159B"/>
    <w:rsid w:val="008829C4"/>
    <w:rsid w:val="008836D4"/>
    <w:rsid w:val="00884061"/>
    <w:rsid w:val="008844EB"/>
    <w:rsid w:val="00884C7D"/>
    <w:rsid w:val="0088541C"/>
    <w:rsid w:val="00886180"/>
    <w:rsid w:val="00886D6A"/>
    <w:rsid w:val="0089188C"/>
    <w:rsid w:val="00891D87"/>
    <w:rsid w:val="00891E3D"/>
    <w:rsid w:val="00892D8C"/>
    <w:rsid w:val="00892F8D"/>
    <w:rsid w:val="00893034"/>
    <w:rsid w:val="008934E3"/>
    <w:rsid w:val="00894058"/>
    <w:rsid w:val="0089409C"/>
    <w:rsid w:val="008949F3"/>
    <w:rsid w:val="0089624E"/>
    <w:rsid w:val="0089632B"/>
    <w:rsid w:val="008978FF"/>
    <w:rsid w:val="00897985"/>
    <w:rsid w:val="008979D3"/>
    <w:rsid w:val="008A1359"/>
    <w:rsid w:val="008A2460"/>
    <w:rsid w:val="008A2E67"/>
    <w:rsid w:val="008A433C"/>
    <w:rsid w:val="008A5A04"/>
    <w:rsid w:val="008A6B3B"/>
    <w:rsid w:val="008A7474"/>
    <w:rsid w:val="008A7EDA"/>
    <w:rsid w:val="008B009A"/>
    <w:rsid w:val="008B1366"/>
    <w:rsid w:val="008B21B2"/>
    <w:rsid w:val="008B3022"/>
    <w:rsid w:val="008B43C1"/>
    <w:rsid w:val="008B537A"/>
    <w:rsid w:val="008B5424"/>
    <w:rsid w:val="008B61E3"/>
    <w:rsid w:val="008B63C0"/>
    <w:rsid w:val="008C05BD"/>
    <w:rsid w:val="008C082E"/>
    <w:rsid w:val="008C1811"/>
    <w:rsid w:val="008C2021"/>
    <w:rsid w:val="008C4019"/>
    <w:rsid w:val="008C44FB"/>
    <w:rsid w:val="008C4E52"/>
    <w:rsid w:val="008C7348"/>
    <w:rsid w:val="008D05A7"/>
    <w:rsid w:val="008D0F4D"/>
    <w:rsid w:val="008D110F"/>
    <w:rsid w:val="008D25A5"/>
    <w:rsid w:val="008D4973"/>
    <w:rsid w:val="008D5139"/>
    <w:rsid w:val="008D54ED"/>
    <w:rsid w:val="008D6B42"/>
    <w:rsid w:val="008D6DA3"/>
    <w:rsid w:val="008E0D3E"/>
    <w:rsid w:val="008E13F6"/>
    <w:rsid w:val="008E1811"/>
    <w:rsid w:val="008E1907"/>
    <w:rsid w:val="008E325B"/>
    <w:rsid w:val="008E327B"/>
    <w:rsid w:val="008E3C0C"/>
    <w:rsid w:val="008E4C76"/>
    <w:rsid w:val="008E5081"/>
    <w:rsid w:val="008E6C90"/>
    <w:rsid w:val="008E7811"/>
    <w:rsid w:val="008F3203"/>
    <w:rsid w:val="008F36EA"/>
    <w:rsid w:val="008F394F"/>
    <w:rsid w:val="008F4FF1"/>
    <w:rsid w:val="008F5D5F"/>
    <w:rsid w:val="008F7D51"/>
    <w:rsid w:val="009001D6"/>
    <w:rsid w:val="00901062"/>
    <w:rsid w:val="00901359"/>
    <w:rsid w:val="00901CDF"/>
    <w:rsid w:val="009028BA"/>
    <w:rsid w:val="009028FD"/>
    <w:rsid w:val="009032F1"/>
    <w:rsid w:val="00903360"/>
    <w:rsid w:val="00905757"/>
    <w:rsid w:val="009067B0"/>
    <w:rsid w:val="00907757"/>
    <w:rsid w:val="00910A1B"/>
    <w:rsid w:val="00910C0A"/>
    <w:rsid w:val="0091189D"/>
    <w:rsid w:val="00911CF8"/>
    <w:rsid w:val="00911D0B"/>
    <w:rsid w:val="00912943"/>
    <w:rsid w:val="00913046"/>
    <w:rsid w:val="009141DA"/>
    <w:rsid w:val="0091459C"/>
    <w:rsid w:val="00915903"/>
    <w:rsid w:val="00917D7D"/>
    <w:rsid w:val="009200A7"/>
    <w:rsid w:val="009207FD"/>
    <w:rsid w:val="00920C89"/>
    <w:rsid w:val="00921608"/>
    <w:rsid w:val="00921B23"/>
    <w:rsid w:val="00921D31"/>
    <w:rsid w:val="009259AB"/>
    <w:rsid w:val="00925A52"/>
    <w:rsid w:val="009302D8"/>
    <w:rsid w:val="009323D0"/>
    <w:rsid w:val="0093325C"/>
    <w:rsid w:val="009341FD"/>
    <w:rsid w:val="00934C43"/>
    <w:rsid w:val="00934E4D"/>
    <w:rsid w:val="00934F39"/>
    <w:rsid w:val="00934FBC"/>
    <w:rsid w:val="00936511"/>
    <w:rsid w:val="00936AD2"/>
    <w:rsid w:val="009400F0"/>
    <w:rsid w:val="00942C70"/>
    <w:rsid w:val="00942CE8"/>
    <w:rsid w:val="009448F2"/>
    <w:rsid w:val="00946819"/>
    <w:rsid w:val="009476A6"/>
    <w:rsid w:val="00947856"/>
    <w:rsid w:val="00950EA3"/>
    <w:rsid w:val="00952F25"/>
    <w:rsid w:val="00953317"/>
    <w:rsid w:val="00954D15"/>
    <w:rsid w:val="0095622F"/>
    <w:rsid w:val="00956670"/>
    <w:rsid w:val="00962C5A"/>
    <w:rsid w:val="009631BF"/>
    <w:rsid w:val="009648D5"/>
    <w:rsid w:val="00965673"/>
    <w:rsid w:val="009666CB"/>
    <w:rsid w:val="00966CB6"/>
    <w:rsid w:val="0096788C"/>
    <w:rsid w:val="00971B98"/>
    <w:rsid w:val="00974AE4"/>
    <w:rsid w:val="00974B3A"/>
    <w:rsid w:val="00975BBA"/>
    <w:rsid w:val="00977DC2"/>
    <w:rsid w:val="00980AD7"/>
    <w:rsid w:val="009811A4"/>
    <w:rsid w:val="00981671"/>
    <w:rsid w:val="0098216D"/>
    <w:rsid w:val="00982548"/>
    <w:rsid w:val="00982CA5"/>
    <w:rsid w:val="00983676"/>
    <w:rsid w:val="00985CE3"/>
    <w:rsid w:val="00985F11"/>
    <w:rsid w:val="00986869"/>
    <w:rsid w:val="0099066D"/>
    <w:rsid w:val="009909D7"/>
    <w:rsid w:val="00990E87"/>
    <w:rsid w:val="00991B24"/>
    <w:rsid w:val="00991C94"/>
    <w:rsid w:val="00993089"/>
    <w:rsid w:val="00994095"/>
    <w:rsid w:val="00994DCA"/>
    <w:rsid w:val="009973F4"/>
    <w:rsid w:val="00997F80"/>
    <w:rsid w:val="009A095F"/>
    <w:rsid w:val="009A10AE"/>
    <w:rsid w:val="009A117B"/>
    <w:rsid w:val="009A2924"/>
    <w:rsid w:val="009A4404"/>
    <w:rsid w:val="009A4E43"/>
    <w:rsid w:val="009A713E"/>
    <w:rsid w:val="009A7F8E"/>
    <w:rsid w:val="009B1680"/>
    <w:rsid w:val="009B2733"/>
    <w:rsid w:val="009B3B35"/>
    <w:rsid w:val="009B4067"/>
    <w:rsid w:val="009B421F"/>
    <w:rsid w:val="009B4939"/>
    <w:rsid w:val="009B4A8E"/>
    <w:rsid w:val="009B4ABC"/>
    <w:rsid w:val="009B4BA9"/>
    <w:rsid w:val="009B578E"/>
    <w:rsid w:val="009B60C6"/>
    <w:rsid w:val="009B648A"/>
    <w:rsid w:val="009B64E6"/>
    <w:rsid w:val="009B65FB"/>
    <w:rsid w:val="009B662B"/>
    <w:rsid w:val="009C0B7C"/>
    <w:rsid w:val="009C0DAF"/>
    <w:rsid w:val="009C1057"/>
    <w:rsid w:val="009C1131"/>
    <w:rsid w:val="009C12CB"/>
    <w:rsid w:val="009C13EB"/>
    <w:rsid w:val="009C1599"/>
    <w:rsid w:val="009C44EE"/>
    <w:rsid w:val="009C515F"/>
    <w:rsid w:val="009C636C"/>
    <w:rsid w:val="009C6633"/>
    <w:rsid w:val="009C6677"/>
    <w:rsid w:val="009D03B5"/>
    <w:rsid w:val="009D1728"/>
    <w:rsid w:val="009D37F9"/>
    <w:rsid w:val="009D4B9C"/>
    <w:rsid w:val="009D5CB6"/>
    <w:rsid w:val="009D6BB8"/>
    <w:rsid w:val="009E1FD4"/>
    <w:rsid w:val="009E202A"/>
    <w:rsid w:val="009E39DA"/>
    <w:rsid w:val="009E40A1"/>
    <w:rsid w:val="009E4DCF"/>
    <w:rsid w:val="009E6B95"/>
    <w:rsid w:val="009E6DE4"/>
    <w:rsid w:val="009F2555"/>
    <w:rsid w:val="009F3FB3"/>
    <w:rsid w:val="009F50DC"/>
    <w:rsid w:val="009F577A"/>
    <w:rsid w:val="009F7D9A"/>
    <w:rsid w:val="00A00E5A"/>
    <w:rsid w:val="00A011D7"/>
    <w:rsid w:val="00A016B6"/>
    <w:rsid w:val="00A01EA1"/>
    <w:rsid w:val="00A025E8"/>
    <w:rsid w:val="00A02A11"/>
    <w:rsid w:val="00A044AE"/>
    <w:rsid w:val="00A047E0"/>
    <w:rsid w:val="00A057DE"/>
    <w:rsid w:val="00A06310"/>
    <w:rsid w:val="00A07AC6"/>
    <w:rsid w:val="00A07BC9"/>
    <w:rsid w:val="00A10188"/>
    <w:rsid w:val="00A13580"/>
    <w:rsid w:val="00A138A2"/>
    <w:rsid w:val="00A138AA"/>
    <w:rsid w:val="00A1422C"/>
    <w:rsid w:val="00A14DEF"/>
    <w:rsid w:val="00A15456"/>
    <w:rsid w:val="00A1550D"/>
    <w:rsid w:val="00A15C4C"/>
    <w:rsid w:val="00A173B1"/>
    <w:rsid w:val="00A175BA"/>
    <w:rsid w:val="00A1769C"/>
    <w:rsid w:val="00A20FDD"/>
    <w:rsid w:val="00A21BC6"/>
    <w:rsid w:val="00A21C66"/>
    <w:rsid w:val="00A25CDF"/>
    <w:rsid w:val="00A2778B"/>
    <w:rsid w:val="00A301D6"/>
    <w:rsid w:val="00A30AE4"/>
    <w:rsid w:val="00A3314F"/>
    <w:rsid w:val="00A3349C"/>
    <w:rsid w:val="00A34CA8"/>
    <w:rsid w:val="00A34F1B"/>
    <w:rsid w:val="00A35048"/>
    <w:rsid w:val="00A3619C"/>
    <w:rsid w:val="00A36B2C"/>
    <w:rsid w:val="00A37324"/>
    <w:rsid w:val="00A37780"/>
    <w:rsid w:val="00A37E23"/>
    <w:rsid w:val="00A402F9"/>
    <w:rsid w:val="00A40A84"/>
    <w:rsid w:val="00A40BC4"/>
    <w:rsid w:val="00A40E58"/>
    <w:rsid w:val="00A421B6"/>
    <w:rsid w:val="00A43387"/>
    <w:rsid w:val="00A43AB9"/>
    <w:rsid w:val="00A45180"/>
    <w:rsid w:val="00A4566D"/>
    <w:rsid w:val="00A46488"/>
    <w:rsid w:val="00A4763B"/>
    <w:rsid w:val="00A47D15"/>
    <w:rsid w:val="00A50165"/>
    <w:rsid w:val="00A52E62"/>
    <w:rsid w:val="00A53130"/>
    <w:rsid w:val="00A53229"/>
    <w:rsid w:val="00A5377F"/>
    <w:rsid w:val="00A53917"/>
    <w:rsid w:val="00A55591"/>
    <w:rsid w:val="00A60714"/>
    <w:rsid w:val="00A60814"/>
    <w:rsid w:val="00A61FD2"/>
    <w:rsid w:val="00A64707"/>
    <w:rsid w:val="00A65796"/>
    <w:rsid w:val="00A703AC"/>
    <w:rsid w:val="00A7241D"/>
    <w:rsid w:val="00A72E86"/>
    <w:rsid w:val="00A741BC"/>
    <w:rsid w:val="00A74D45"/>
    <w:rsid w:val="00A75257"/>
    <w:rsid w:val="00A76747"/>
    <w:rsid w:val="00A77857"/>
    <w:rsid w:val="00A80326"/>
    <w:rsid w:val="00A824EC"/>
    <w:rsid w:val="00A825EB"/>
    <w:rsid w:val="00A82996"/>
    <w:rsid w:val="00A82B03"/>
    <w:rsid w:val="00A82B0C"/>
    <w:rsid w:val="00A82CBC"/>
    <w:rsid w:val="00A82FAE"/>
    <w:rsid w:val="00A836A6"/>
    <w:rsid w:val="00A83B99"/>
    <w:rsid w:val="00A85845"/>
    <w:rsid w:val="00A8658D"/>
    <w:rsid w:val="00A86B55"/>
    <w:rsid w:val="00A877E9"/>
    <w:rsid w:val="00A87A2B"/>
    <w:rsid w:val="00A87E69"/>
    <w:rsid w:val="00A90666"/>
    <w:rsid w:val="00A909AB"/>
    <w:rsid w:val="00A91180"/>
    <w:rsid w:val="00A91B68"/>
    <w:rsid w:val="00A92ACF"/>
    <w:rsid w:val="00A951E0"/>
    <w:rsid w:val="00A96008"/>
    <w:rsid w:val="00A96AC8"/>
    <w:rsid w:val="00AA0D3C"/>
    <w:rsid w:val="00AA1041"/>
    <w:rsid w:val="00AA1EB1"/>
    <w:rsid w:val="00AA5439"/>
    <w:rsid w:val="00AA567C"/>
    <w:rsid w:val="00AB04B5"/>
    <w:rsid w:val="00AB08AC"/>
    <w:rsid w:val="00AB0907"/>
    <w:rsid w:val="00AB0A37"/>
    <w:rsid w:val="00AB2F84"/>
    <w:rsid w:val="00AB36DD"/>
    <w:rsid w:val="00AB3A73"/>
    <w:rsid w:val="00AB48F5"/>
    <w:rsid w:val="00AB4E9A"/>
    <w:rsid w:val="00AB55FE"/>
    <w:rsid w:val="00AB56F9"/>
    <w:rsid w:val="00AB6132"/>
    <w:rsid w:val="00AC1040"/>
    <w:rsid w:val="00AC1FAE"/>
    <w:rsid w:val="00AC221D"/>
    <w:rsid w:val="00AC2C6D"/>
    <w:rsid w:val="00AC3123"/>
    <w:rsid w:val="00AC33C1"/>
    <w:rsid w:val="00AC4C3A"/>
    <w:rsid w:val="00AC5B4E"/>
    <w:rsid w:val="00AC6BB5"/>
    <w:rsid w:val="00AC6C5D"/>
    <w:rsid w:val="00AC7A1D"/>
    <w:rsid w:val="00AC7DBD"/>
    <w:rsid w:val="00AD048F"/>
    <w:rsid w:val="00AD064D"/>
    <w:rsid w:val="00AD2462"/>
    <w:rsid w:val="00AD30E3"/>
    <w:rsid w:val="00AD3225"/>
    <w:rsid w:val="00AD4633"/>
    <w:rsid w:val="00AD52CD"/>
    <w:rsid w:val="00AD5F55"/>
    <w:rsid w:val="00AD6C53"/>
    <w:rsid w:val="00AD6EB5"/>
    <w:rsid w:val="00AD73C7"/>
    <w:rsid w:val="00AD7D29"/>
    <w:rsid w:val="00AD7F93"/>
    <w:rsid w:val="00AE227B"/>
    <w:rsid w:val="00AE5641"/>
    <w:rsid w:val="00AE6EF9"/>
    <w:rsid w:val="00AE7089"/>
    <w:rsid w:val="00AE7097"/>
    <w:rsid w:val="00AE76B8"/>
    <w:rsid w:val="00AE7779"/>
    <w:rsid w:val="00AE7D62"/>
    <w:rsid w:val="00AF1985"/>
    <w:rsid w:val="00AF3509"/>
    <w:rsid w:val="00AF5F13"/>
    <w:rsid w:val="00AF7851"/>
    <w:rsid w:val="00B02D01"/>
    <w:rsid w:val="00B0374F"/>
    <w:rsid w:val="00B03DCE"/>
    <w:rsid w:val="00B04742"/>
    <w:rsid w:val="00B06AE8"/>
    <w:rsid w:val="00B106E8"/>
    <w:rsid w:val="00B10CC8"/>
    <w:rsid w:val="00B10F25"/>
    <w:rsid w:val="00B12383"/>
    <w:rsid w:val="00B13205"/>
    <w:rsid w:val="00B1333B"/>
    <w:rsid w:val="00B1454B"/>
    <w:rsid w:val="00B164AB"/>
    <w:rsid w:val="00B20423"/>
    <w:rsid w:val="00B21A48"/>
    <w:rsid w:val="00B228CF"/>
    <w:rsid w:val="00B23227"/>
    <w:rsid w:val="00B236BE"/>
    <w:rsid w:val="00B25537"/>
    <w:rsid w:val="00B26788"/>
    <w:rsid w:val="00B34AEB"/>
    <w:rsid w:val="00B34BAF"/>
    <w:rsid w:val="00B34FAD"/>
    <w:rsid w:val="00B35259"/>
    <w:rsid w:val="00B368E3"/>
    <w:rsid w:val="00B36C1B"/>
    <w:rsid w:val="00B41673"/>
    <w:rsid w:val="00B41E3E"/>
    <w:rsid w:val="00B42875"/>
    <w:rsid w:val="00B434DF"/>
    <w:rsid w:val="00B46B5D"/>
    <w:rsid w:val="00B47326"/>
    <w:rsid w:val="00B5028D"/>
    <w:rsid w:val="00B50379"/>
    <w:rsid w:val="00B506E9"/>
    <w:rsid w:val="00B50E56"/>
    <w:rsid w:val="00B51416"/>
    <w:rsid w:val="00B57C89"/>
    <w:rsid w:val="00B600EF"/>
    <w:rsid w:val="00B604B9"/>
    <w:rsid w:val="00B60A5A"/>
    <w:rsid w:val="00B60BE8"/>
    <w:rsid w:val="00B60D1C"/>
    <w:rsid w:val="00B62348"/>
    <w:rsid w:val="00B63931"/>
    <w:rsid w:val="00B655C8"/>
    <w:rsid w:val="00B708A8"/>
    <w:rsid w:val="00B713E5"/>
    <w:rsid w:val="00B72FA3"/>
    <w:rsid w:val="00B73283"/>
    <w:rsid w:val="00B7442E"/>
    <w:rsid w:val="00B74EDC"/>
    <w:rsid w:val="00B75136"/>
    <w:rsid w:val="00B75A3E"/>
    <w:rsid w:val="00B77069"/>
    <w:rsid w:val="00B803FD"/>
    <w:rsid w:val="00B80667"/>
    <w:rsid w:val="00B81482"/>
    <w:rsid w:val="00B8497A"/>
    <w:rsid w:val="00B85A45"/>
    <w:rsid w:val="00B867BE"/>
    <w:rsid w:val="00B867DB"/>
    <w:rsid w:val="00B86BDB"/>
    <w:rsid w:val="00B8714B"/>
    <w:rsid w:val="00B9247D"/>
    <w:rsid w:val="00B944B2"/>
    <w:rsid w:val="00B97922"/>
    <w:rsid w:val="00BA4AB2"/>
    <w:rsid w:val="00BA4BAC"/>
    <w:rsid w:val="00BA4BB0"/>
    <w:rsid w:val="00BA55D9"/>
    <w:rsid w:val="00BA6A0C"/>
    <w:rsid w:val="00BB37F7"/>
    <w:rsid w:val="00BB42E5"/>
    <w:rsid w:val="00BC33DE"/>
    <w:rsid w:val="00BC4569"/>
    <w:rsid w:val="00BC52CB"/>
    <w:rsid w:val="00BC56DC"/>
    <w:rsid w:val="00BC6401"/>
    <w:rsid w:val="00BC7075"/>
    <w:rsid w:val="00BC72FE"/>
    <w:rsid w:val="00BC76F5"/>
    <w:rsid w:val="00BC79E7"/>
    <w:rsid w:val="00BD0E09"/>
    <w:rsid w:val="00BD3324"/>
    <w:rsid w:val="00BD575D"/>
    <w:rsid w:val="00BD67A6"/>
    <w:rsid w:val="00BD6937"/>
    <w:rsid w:val="00BE0D3B"/>
    <w:rsid w:val="00BE382D"/>
    <w:rsid w:val="00BE4C61"/>
    <w:rsid w:val="00BE4D9A"/>
    <w:rsid w:val="00BE6028"/>
    <w:rsid w:val="00BE6549"/>
    <w:rsid w:val="00BE7677"/>
    <w:rsid w:val="00BF099C"/>
    <w:rsid w:val="00BF1610"/>
    <w:rsid w:val="00BF1FA0"/>
    <w:rsid w:val="00BF204B"/>
    <w:rsid w:val="00BF22CB"/>
    <w:rsid w:val="00BF236D"/>
    <w:rsid w:val="00BF3CA3"/>
    <w:rsid w:val="00BF4036"/>
    <w:rsid w:val="00BF53AC"/>
    <w:rsid w:val="00BF5433"/>
    <w:rsid w:val="00BF608E"/>
    <w:rsid w:val="00BF76E7"/>
    <w:rsid w:val="00C003C7"/>
    <w:rsid w:val="00C01478"/>
    <w:rsid w:val="00C02850"/>
    <w:rsid w:val="00C03CC5"/>
    <w:rsid w:val="00C03CFF"/>
    <w:rsid w:val="00C05B36"/>
    <w:rsid w:val="00C064D6"/>
    <w:rsid w:val="00C06549"/>
    <w:rsid w:val="00C076EB"/>
    <w:rsid w:val="00C10646"/>
    <w:rsid w:val="00C116C9"/>
    <w:rsid w:val="00C12040"/>
    <w:rsid w:val="00C12B3C"/>
    <w:rsid w:val="00C1381A"/>
    <w:rsid w:val="00C13B18"/>
    <w:rsid w:val="00C1429B"/>
    <w:rsid w:val="00C14564"/>
    <w:rsid w:val="00C15361"/>
    <w:rsid w:val="00C1640F"/>
    <w:rsid w:val="00C1649E"/>
    <w:rsid w:val="00C16A2A"/>
    <w:rsid w:val="00C17097"/>
    <w:rsid w:val="00C20EDC"/>
    <w:rsid w:val="00C21156"/>
    <w:rsid w:val="00C21614"/>
    <w:rsid w:val="00C22FB4"/>
    <w:rsid w:val="00C245C2"/>
    <w:rsid w:val="00C25B57"/>
    <w:rsid w:val="00C26551"/>
    <w:rsid w:val="00C305E8"/>
    <w:rsid w:val="00C3146D"/>
    <w:rsid w:val="00C31FF3"/>
    <w:rsid w:val="00C324D7"/>
    <w:rsid w:val="00C32F47"/>
    <w:rsid w:val="00C347BE"/>
    <w:rsid w:val="00C35E59"/>
    <w:rsid w:val="00C36A40"/>
    <w:rsid w:val="00C4078F"/>
    <w:rsid w:val="00C407CE"/>
    <w:rsid w:val="00C41022"/>
    <w:rsid w:val="00C43052"/>
    <w:rsid w:val="00C43168"/>
    <w:rsid w:val="00C438B0"/>
    <w:rsid w:val="00C443FC"/>
    <w:rsid w:val="00C4580B"/>
    <w:rsid w:val="00C45A49"/>
    <w:rsid w:val="00C46225"/>
    <w:rsid w:val="00C514F5"/>
    <w:rsid w:val="00C51E79"/>
    <w:rsid w:val="00C5230F"/>
    <w:rsid w:val="00C54FB2"/>
    <w:rsid w:val="00C55827"/>
    <w:rsid w:val="00C559FC"/>
    <w:rsid w:val="00C5641E"/>
    <w:rsid w:val="00C62CEE"/>
    <w:rsid w:val="00C64C08"/>
    <w:rsid w:val="00C67AF1"/>
    <w:rsid w:val="00C7040D"/>
    <w:rsid w:val="00C710CF"/>
    <w:rsid w:val="00C719D9"/>
    <w:rsid w:val="00C73DFA"/>
    <w:rsid w:val="00C7443E"/>
    <w:rsid w:val="00C7487F"/>
    <w:rsid w:val="00C75FB4"/>
    <w:rsid w:val="00C768EB"/>
    <w:rsid w:val="00C76C91"/>
    <w:rsid w:val="00C77190"/>
    <w:rsid w:val="00C7786A"/>
    <w:rsid w:val="00C80C50"/>
    <w:rsid w:val="00C814FD"/>
    <w:rsid w:val="00C81C5C"/>
    <w:rsid w:val="00C8261C"/>
    <w:rsid w:val="00C82AEC"/>
    <w:rsid w:val="00C82D5A"/>
    <w:rsid w:val="00C84041"/>
    <w:rsid w:val="00C8420A"/>
    <w:rsid w:val="00C863C0"/>
    <w:rsid w:val="00C86911"/>
    <w:rsid w:val="00C87022"/>
    <w:rsid w:val="00C878A7"/>
    <w:rsid w:val="00C90BC3"/>
    <w:rsid w:val="00C90DE5"/>
    <w:rsid w:val="00C9197B"/>
    <w:rsid w:val="00C92F37"/>
    <w:rsid w:val="00C96218"/>
    <w:rsid w:val="00CA0DED"/>
    <w:rsid w:val="00CA109E"/>
    <w:rsid w:val="00CA212B"/>
    <w:rsid w:val="00CA2C48"/>
    <w:rsid w:val="00CA3C83"/>
    <w:rsid w:val="00CA513E"/>
    <w:rsid w:val="00CA5EA9"/>
    <w:rsid w:val="00CA6DBD"/>
    <w:rsid w:val="00CA7A7B"/>
    <w:rsid w:val="00CA7BC9"/>
    <w:rsid w:val="00CA7F37"/>
    <w:rsid w:val="00CB1822"/>
    <w:rsid w:val="00CB256D"/>
    <w:rsid w:val="00CB2DB9"/>
    <w:rsid w:val="00CB447D"/>
    <w:rsid w:val="00CB4FA7"/>
    <w:rsid w:val="00CB57D4"/>
    <w:rsid w:val="00CB63B2"/>
    <w:rsid w:val="00CB64EC"/>
    <w:rsid w:val="00CB74F4"/>
    <w:rsid w:val="00CB7ED6"/>
    <w:rsid w:val="00CC0C73"/>
    <w:rsid w:val="00CC18DF"/>
    <w:rsid w:val="00CC1A84"/>
    <w:rsid w:val="00CC1E8E"/>
    <w:rsid w:val="00CC27B2"/>
    <w:rsid w:val="00CC5D47"/>
    <w:rsid w:val="00CC5EF9"/>
    <w:rsid w:val="00CC66D9"/>
    <w:rsid w:val="00CC7033"/>
    <w:rsid w:val="00CC7A11"/>
    <w:rsid w:val="00CD066C"/>
    <w:rsid w:val="00CD1495"/>
    <w:rsid w:val="00CD149F"/>
    <w:rsid w:val="00CD1501"/>
    <w:rsid w:val="00CD2F69"/>
    <w:rsid w:val="00CD30B7"/>
    <w:rsid w:val="00CD3973"/>
    <w:rsid w:val="00CD5855"/>
    <w:rsid w:val="00CD5D76"/>
    <w:rsid w:val="00CD5EA7"/>
    <w:rsid w:val="00CD6D45"/>
    <w:rsid w:val="00CE2209"/>
    <w:rsid w:val="00CE40D3"/>
    <w:rsid w:val="00CE5C82"/>
    <w:rsid w:val="00CE5EE5"/>
    <w:rsid w:val="00CF00F7"/>
    <w:rsid w:val="00CF3CD2"/>
    <w:rsid w:val="00CF4431"/>
    <w:rsid w:val="00CF71B8"/>
    <w:rsid w:val="00CF7DE5"/>
    <w:rsid w:val="00D01091"/>
    <w:rsid w:val="00D011C0"/>
    <w:rsid w:val="00D01B60"/>
    <w:rsid w:val="00D034AA"/>
    <w:rsid w:val="00D04098"/>
    <w:rsid w:val="00D042FB"/>
    <w:rsid w:val="00D04A24"/>
    <w:rsid w:val="00D04ECF"/>
    <w:rsid w:val="00D05EA0"/>
    <w:rsid w:val="00D10760"/>
    <w:rsid w:val="00D11011"/>
    <w:rsid w:val="00D15F61"/>
    <w:rsid w:val="00D16B06"/>
    <w:rsid w:val="00D17209"/>
    <w:rsid w:val="00D17872"/>
    <w:rsid w:val="00D178DC"/>
    <w:rsid w:val="00D2016C"/>
    <w:rsid w:val="00D2059D"/>
    <w:rsid w:val="00D21236"/>
    <w:rsid w:val="00D22069"/>
    <w:rsid w:val="00D227DC"/>
    <w:rsid w:val="00D2288C"/>
    <w:rsid w:val="00D22910"/>
    <w:rsid w:val="00D23C9C"/>
    <w:rsid w:val="00D24D8F"/>
    <w:rsid w:val="00D27E10"/>
    <w:rsid w:val="00D30147"/>
    <w:rsid w:val="00D32D00"/>
    <w:rsid w:val="00D34C6A"/>
    <w:rsid w:val="00D34D4A"/>
    <w:rsid w:val="00D34DDB"/>
    <w:rsid w:val="00D367E9"/>
    <w:rsid w:val="00D37E37"/>
    <w:rsid w:val="00D40260"/>
    <w:rsid w:val="00D40839"/>
    <w:rsid w:val="00D42D31"/>
    <w:rsid w:val="00D42F58"/>
    <w:rsid w:val="00D43020"/>
    <w:rsid w:val="00D443C9"/>
    <w:rsid w:val="00D4463A"/>
    <w:rsid w:val="00D44EE2"/>
    <w:rsid w:val="00D47F21"/>
    <w:rsid w:val="00D50D33"/>
    <w:rsid w:val="00D51086"/>
    <w:rsid w:val="00D51F21"/>
    <w:rsid w:val="00D5211F"/>
    <w:rsid w:val="00D523A0"/>
    <w:rsid w:val="00D53EBC"/>
    <w:rsid w:val="00D54240"/>
    <w:rsid w:val="00D549FF"/>
    <w:rsid w:val="00D554CA"/>
    <w:rsid w:val="00D565AF"/>
    <w:rsid w:val="00D56E9D"/>
    <w:rsid w:val="00D57226"/>
    <w:rsid w:val="00D612ED"/>
    <w:rsid w:val="00D616D5"/>
    <w:rsid w:val="00D628BB"/>
    <w:rsid w:val="00D62B8C"/>
    <w:rsid w:val="00D63055"/>
    <w:rsid w:val="00D637AC"/>
    <w:rsid w:val="00D6431C"/>
    <w:rsid w:val="00D64559"/>
    <w:rsid w:val="00D65E2B"/>
    <w:rsid w:val="00D65EF8"/>
    <w:rsid w:val="00D6615A"/>
    <w:rsid w:val="00D715FC"/>
    <w:rsid w:val="00D71FAC"/>
    <w:rsid w:val="00D72813"/>
    <w:rsid w:val="00D73AC5"/>
    <w:rsid w:val="00D74389"/>
    <w:rsid w:val="00D75970"/>
    <w:rsid w:val="00D75D54"/>
    <w:rsid w:val="00D77A97"/>
    <w:rsid w:val="00D800B1"/>
    <w:rsid w:val="00D80169"/>
    <w:rsid w:val="00D8037E"/>
    <w:rsid w:val="00D80473"/>
    <w:rsid w:val="00D80506"/>
    <w:rsid w:val="00D805FE"/>
    <w:rsid w:val="00D80C83"/>
    <w:rsid w:val="00D813BD"/>
    <w:rsid w:val="00D81772"/>
    <w:rsid w:val="00D81E28"/>
    <w:rsid w:val="00D85238"/>
    <w:rsid w:val="00D85A5F"/>
    <w:rsid w:val="00D86163"/>
    <w:rsid w:val="00D87027"/>
    <w:rsid w:val="00D87FAA"/>
    <w:rsid w:val="00D90D22"/>
    <w:rsid w:val="00D92571"/>
    <w:rsid w:val="00D930F7"/>
    <w:rsid w:val="00D93727"/>
    <w:rsid w:val="00D93868"/>
    <w:rsid w:val="00D94A55"/>
    <w:rsid w:val="00D94AAA"/>
    <w:rsid w:val="00D96190"/>
    <w:rsid w:val="00D96D7B"/>
    <w:rsid w:val="00DA01EF"/>
    <w:rsid w:val="00DA0C99"/>
    <w:rsid w:val="00DA2CAA"/>
    <w:rsid w:val="00DA4BD8"/>
    <w:rsid w:val="00DA5E1D"/>
    <w:rsid w:val="00DA5F26"/>
    <w:rsid w:val="00DB1777"/>
    <w:rsid w:val="00DB6126"/>
    <w:rsid w:val="00DB740B"/>
    <w:rsid w:val="00DC08DF"/>
    <w:rsid w:val="00DC0C98"/>
    <w:rsid w:val="00DC1F5E"/>
    <w:rsid w:val="00DC4A48"/>
    <w:rsid w:val="00DC59A7"/>
    <w:rsid w:val="00DC6ABE"/>
    <w:rsid w:val="00DC7BF5"/>
    <w:rsid w:val="00DD0F6E"/>
    <w:rsid w:val="00DD17CF"/>
    <w:rsid w:val="00DD1A23"/>
    <w:rsid w:val="00DD52ED"/>
    <w:rsid w:val="00DD5556"/>
    <w:rsid w:val="00DD60DD"/>
    <w:rsid w:val="00DD65EF"/>
    <w:rsid w:val="00DD6887"/>
    <w:rsid w:val="00DD7071"/>
    <w:rsid w:val="00DE02EF"/>
    <w:rsid w:val="00DE0DFC"/>
    <w:rsid w:val="00DE39EB"/>
    <w:rsid w:val="00DE3B22"/>
    <w:rsid w:val="00DE3FF7"/>
    <w:rsid w:val="00DE42B5"/>
    <w:rsid w:val="00DE53A8"/>
    <w:rsid w:val="00DE580F"/>
    <w:rsid w:val="00DE58F9"/>
    <w:rsid w:val="00DE6D2F"/>
    <w:rsid w:val="00DE7A78"/>
    <w:rsid w:val="00DF29F0"/>
    <w:rsid w:val="00DF31A0"/>
    <w:rsid w:val="00DF7B77"/>
    <w:rsid w:val="00E02E56"/>
    <w:rsid w:val="00E06CFB"/>
    <w:rsid w:val="00E07641"/>
    <w:rsid w:val="00E07EF8"/>
    <w:rsid w:val="00E07FFC"/>
    <w:rsid w:val="00E127AA"/>
    <w:rsid w:val="00E12B18"/>
    <w:rsid w:val="00E12B40"/>
    <w:rsid w:val="00E1321F"/>
    <w:rsid w:val="00E137E0"/>
    <w:rsid w:val="00E143D1"/>
    <w:rsid w:val="00E14478"/>
    <w:rsid w:val="00E147E0"/>
    <w:rsid w:val="00E147EE"/>
    <w:rsid w:val="00E16289"/>
    <w:rsid w:val="00E16530"/>
    <w:rsid w:val="00E166B4"/>
    <w:rsid w:val="00E17F69"/>
    <w:rsid w:val="00E202B1"/>
    <w:rsid w:val="00E221C2"/>
    <w:rsid w:val="00E2248E"/>
    <w:rsid w:val="00E234D6"/>
    <w:rsid w:val="00E24979"/>
    <w:rsid w:val="00E251D8"/>
    <w:rsid w:val="00E2590F"/>
    <w:rsid w:val="00E25E7E"/>
    <w:rsid w:val="00E3038E"/>
    <w:rsid w:val="00E3149C"/>
    <w:rsid w:val="00E317BE"/>
    <w:rsid w:val="00E3332C"/>
    <w:rsid w:val="00E344D5"/>
    <w:rsid w:val="00E3467D"/>
    <w:rsid w:val="00E35390"/>
    <w:rsid w:val="00E3618D"/>
    <w:rsid w:val="00E40965"/>
    <w:rsid w:val="00E41243"/>
    <w:rsid w:val="00E42250"/>
    <w:rsid w:val="00E430E2"/>
    <w:rsid w:val="00E447A2"/>
    <w:rsid w:val="00E47895"/>
    <w:rsid w:val="00E511BC"/>
    <w:rsid w:val="00E51B4F"/>
    <w:rsid w:val="00E53046"/>
    <w:rsid w:val="00E538EC"/>
    <w:rsid w:val="00E544ED"/>
    <w:rsid w:val="00E54581"/>
    <w:rsid w:val="00E55AA4"/>
    <w:rsid w:val="00E55FA5"/>
    <w:rsid w:val="00E56379"/>
    <w:rsid w:val="00E57811"/>
    <w:rsid w:val="00E5787D"/>
    <w:rsid w:val="00E617B3"/>
    <w:rsid w:val="00E61AB7"/>
    <w:rsid w:val="00E623BF"/>
    <w:rsid w:val="00E62656"/>
    <w:rsid w:val="00E658D1"/>
    <w:rsid w:val="00E660E5"/>
    <w:rsid w:val="00E66AE9"/>
    <w:rsid w:val="00E66C93"/>
    <w:rsid w:val="00E670AB"/>
    <w:rsid w:val="00E67FCD"/>
    <w:rsid w:val="00E720A6"/>
    <w:rsid w:val="00E72D0B"/>
    <w:rsid w:val="00E73164"/>
    <w:rsid w:val="00E739B4"/>
    <w:rsid w:val="00E740A4"/>
    <w:rsid w:val="00E741BD"/>
    <w:rsid w:val="00E745D9"/>
    <w:rsid w:val="00E7663C"/>
    <w:rsid w:val="00E80C80"/>
    <w:rsid w:val="00E83102"/>
    <w:rsid w:val="00E83EFA"/>
    <w:rsid w:val="00E85167"/>
    <w:rsid w:val="00E8565E"/>
    <w:rsid w:val="00E85D3F"/>
    <w:rsid w:val="00E85E4C"/>
    <w:rsid w:val="00E8677A"/>
    <w:rsid w:val="00E90F39"/>
    <w:rsid w:val="00E92E37"/>
    <w:rsid w:val="00E9419D"/>
    <w:rsid w:val="00E96A61"/>
    <w:rsid w:val="00EA0A77"/>
    <w:rsid w:val="00EA0F58"/>
    <w:rsid w:val="00EA14E2"/>
    <w:rsid w:val="00EA1B50"/>
    <w:rsid w:val="00EA3D64"/>
    <w:rsid w:val="00EA499C"/>
    <w:rsid w:val="00EA604C"/>
    <w:rsid w:val="00EA6814"/>
    <w:rsid w:val="00EB0156"/>
    <w:rsid w:val="00EB1771"/>
    <w:rsid w:val="00EB2262"/>
    <w:rsid w:val="00EB2287"/>
    <w:rsid w:val="00EB2C10"/>
    <w:rsid w:val="00EB3D75"/>
    <w:rsid w:val="00EB3F99"/>
    <w:rsid w:val="00EB6282"/>
    <w:rsid w:val="00EB7277"/>
    <w:rsid w:val="00EB7453"/>
    <w:rsid w:val="00EC4BD9"/>
    <w:rsid w:val="00EC6046"/>
    <w:rsid w:val="00EC69F4"/>
    <w:rsid w:val="00EC7ADF"/>
    <w:rsid w:val="00ED0232"/>
    <w:rsid w:val="00ED1D1E"/>
    <w:rsid w:val="00ED205C"/>
    <w:rsid w:val="00ED20D1"/>
    <w:rsid w:val="00ED2971"/>
    <w:rsid w:val="00ED2AAB"/>
    <w:rsid w:val="00ED3CD6"/>
    <w:rsid w:val="00ED5962"/>
    <w:rsid w:val="00ED6ED3"/>
    <w:rsid w:val="00ED716C"/>
    <w:rsid w:val="00ED7AB0"/>
    <w:rsid w:val="00EE05B1"/>
    <w:rsid w:val="00EE2376"/>
    <w:rsid w:val="00EE2DA2"/>
    <w:rsid w:val="00EE30DF"/>
    <w:rsid w:val="00EE4D8E"/>
    <w:rsid w:val="00EE4E15"/>
    <w:rsid w:val="00EE595C"/>
    <w:rsid w:val="00EE6F96"/>
    <w:rsid w:val="00EE737D"/>
    <w:rsid w:val="00EE7650"/>
    <w:rsid w:val="00EF0398"/>
    <w:rsid w:val="00EF05E7"/>
    <w:rsid w:val="00EF08B5"/>
    <w:rsid w:val="00EF14A2"/>
    <w:rsid w:val="00EF5E05"/>
    <w:rsid w:val="00EF6145"/>
    <w:rsid w:val="00EF63FC"/>
    <w:rsid w:val="00EF68DF"/>
    <w:rsid w:val="00EF6F52"/>
    <w:rsid w:val="00EF78B6"/>
    <w:rsid w:val="00F00605"/>
    <w:rsid w:val="00F00720"/>
    <w:rsid w:val="00F00AFA"/>
    <w:rsid w:val="00F031AC"/>
    <w:rsid w:val="00F05326"/>
    <w:rsid w:val="00F061D8"/>
    <w:rsid w:val="00F06AF0"/>
    <w:rsid w:val="00F06F13"/>
    <w:rsid w:val="00F074E0"/>
    <w:rsid w:val="00F10047"/>
    <w:rsid w:val="00F10F72"/>
    <w:rsid w:val="00F115CC"/>
    <w:rsid w:val="00F11CBB"/>
    <w:rsid w:val="00F15F49"/>
    <w:rsid w:val="00F16A80"/>
    <w:rsid w:val="00F1789E"/>
    <w:rsid w:val="00F21092"/>
    <w:rsid w:val="00F214B2"/>
    <w:rsid w:val="00F2177D"/>
    <w:rsid w:val="00F220C7"/>
    <w:rsid w:val="00F2229E"/>
    <w:rsid w:val="00F2266A"/>
    <w:rsid w:val="00F22861"/>
    <w:rsid w:val="00F23466"/>
    <w:rsid w:val="00F24252"/>
    <w:rsid w:val="00F309E3"/>
    <w:rsid w:val="00F31C66"/>
    <w:rsid w:val="00F31C98"/>
    <w:rsid w:val="00F328F3"/>
    <w:rsid w:val="00F337B1"/>
    <w:rsid w:val="00F36011"/>
    <w:rsid w:val="00F36316"/>
    <w:rsid w:val="00F365C9"/>
    <w:rsid w:val="00F40228"/>
    <w:rsid w:val="00F41288"/>
    <w:rsid w:val="00F4144C"/>
    <w:rsid w:val="00F415D5"/>
    <w:rsid w:val="00F446DB"/>
    <w:rsid w:val="00F46848"/>
    <w:rsid w:val="00F4721C"/>
    <w:rsid w:val="00F50904"/>
    <w:rsid w:val="00F525B0"/>
    <w:rsid w:val="00F5388C"/>
    <w:rsid w:val="00F546B0"/>
    <w:rsid w:val="00F54AD3"/>
    <w:rsid w:val="00F5512A"/>
    <w:rsid w:val="00F5556D"/>
    <w:rsid w:val="00F56840"/>
    <w:rsid w:val="00F57515"/>
    <w:rsid w:val="00F57B70"/>
    <w:rsid w:val="00F6147B"/>
    <w:rsid w:val="00F615F3"/>
    <w:rsid w:val="00F618C3"/>
    <w:rsid w:val="00F627AD"/>
    <w:rsid w:val="00F62BD5"/>
    <w:rsid w:val="00F63D91"/>
    <w:rsid w:val="00F6614E"/>
    <w:rsid w:val="00F66B0A"/>
    <w:rsid w:val="00F67538"/>
    <w:rsid w:val="00F67703"/>
    <w:rsid w:val="00F6793F"/>
    <w:rsid w:val="00F7157F"/>
    <w:rsid w:val="00F721BA"/>
    <w:rsid w:val="00F72428"/>
    <w:rsid w:val="00F726D4"/>
    <w:rsid w:val="00F72795"/>
    <w:rsid w:val="00F7421C"/>
    <w:rsid w:val="00F7521E"/>
    <w:rsid w:val="00F7568A"/>
    <w:rsid w:val="00F7584B"/>
    <w:rsid w:val="00F75A24"/>
    <w:rsid w:val="00F762A2"/>
    <w:rsid w:val="00F76C59"/>
    <w:rsid w:val="00F76EF7"/>
    <w:rsid w:val="00F77EE2"/>
    <w:rsid w:val="00F80660"/>
    <w:rsid w:val="00F82231"/>
    <w:rsid w:val="00F83AAA"/>
    <w:rsid w:val="00F84C31"/>
    <w:rsid w:val="00F85967"/>
    <w:rsid w:val="00F86703"/>
    <w:rsid w:val="00F8686C"/>
    <w:rsid w:val="00F86A44"/>
    <w:rsid w:val="00F86B8A"/>
    <w:rsid w:val="00F87099"/>
    <w:rsid w:val="00F87E87"/>
    <w:rsid w:val="00F91301"/>
    <w:rsid w:val="00F91484"/>
    <w:rsid w:val="00F91CF5"/>
    <w:rsid w:val="00F93468"/>
    <w:rsid w:val="00F9401B"/>
    <w:rsid w:val="00F94186"/>
    <w:rsid w:val="00F9455E"/>
    <w:rsid w:val="00F95BE0"/>
    <w:rsid w:val="00F95F70"/>
    <w:rsid w:val="00F95FFB"/>
    <w:rsid w:val="00F974E4"/>
    <w:rsid w:val="00F97822"/>
    <w:rsid w:val="00FA18F4"/>
    <w:rsid w:val="00FA1D45"/>
    <w:rsid w:val="00FA2072"/>
    <w:rsid w:val="00FA338A"/>
    <w:rsid w:val="00FA438C"/>
    <w:rsid w:val="00FA51A0"/>
    <w:rsid w:val="00FA52FD"/>
    <w:rsid w:val="00FA5DF0"/>
    <w:rsid w:val="00FA694C"/>
    <w:rsid w:val="00FA695D"/>
    <w:rsid w:val="00FA6DC6"/>
    <w:rsid w:val="00FA7263"/>
    <w:rsid w:val="00FA765B"/>
    <w:rsid w:val="00FB0AFD"/>
    <w:rsid w:val="00FB204A"/>
    <w:rsid w:val="00FB22E0"/>
    <w:rsid w:val="00FB2310"/>
    <w:rsid w:val="00FB45B2"/>
    <w:rsid w:val="00FC085D"/>
    <w:rsid w:val="00FC0F53"/>
    <w:rsid w:val="00FC21A6"/>
    <w:rsid w:val="00FC2263"/>
    <w:rsid w:val="00FC513E"/>
    <w:rsid w:val="00FC57FA"/>
    <w:rsid w:val="00FC5EEE"/>
    <w:rsid w:val="00FC5FD7"/>
    <w:rsid w:val="00FD1064"/>
    <w:rsid w:val="00FD13B4"/>
    <w:rsid w:val="00FD3C5E"/>
    <w:rsid w:val="00FD4832"/>
    <w:rsid w:val="00FD568C"/>
    <w:rsid w:val="00FD5E6C"/>
    <w:rsid w:val="00FD6360"/>
    <w:rsid w:val="00FD6694"/>
    <w:rsid w:val="00FD7846"/>
    <w:rsid w:val="00FD7A56"/>
    <w:rsid w:val="00FE0F2A"/>
    <w:rsid w:val="00FE118D"/>
    <w:rsid w:val="00FE1612"/>
    <w:rsid w:val="00FE1EEE"/>
    <w:rsid w:val="00FE233A"/>
    <w:rsid w:val="00FE2746"/>
    <w:rsid w:val="00FE31B7"/>
    <w:rsid w:val="00FE338F"/>
    <w:rsid w:val="00FE4704"/>
    <w:rsid w:val="00FE56BF"/>
    <w:rsid w:val="00FE5E08"/>
    <w:rsid w:val="00FE6EDB"/>
    <w:rsid w:val="00FE7DF2"/>
    <w:rsid w:val="00FF1A40"/>
    <w:rsid w:val="00FF22D4"/>
    <w:rsid w:val="00FF433A"/>
    <w:rsid w:val="00FF50D6"/>
    <w:rsid w:val="00FF5341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uiPriority="9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table of authorities" w:semiHidden="false" w:unhideWhenUsed="false"/>
    <w:lsdException w:name="List" w:semiHidden="false" w:unhideWhenUsed="false"/>
    <w:lsdException w:name="List Bullet" w:semiHidden="false" w:unhideWhenUsed="false"/>
    <w:lsdException w:name="Title" w:uiPriority="10" w:semiHidden="false" w:unhideWhenUsed="false" w:qFormat="true"/>
    <w:lsdException w:name="Body Text" w:uiPriority="99"/>
    <w:lsdException w:name="List Continue 2" w:semiHidden="false" w:unhideWhenUsed="false"/>
    <w:lsdException w:name="List Continue 3" w:semiHidden="false" w:unhideWhenUsed="false"/>
    <w:lsdException w:name="List Continue 4" w:semiHidden="false" w:unhideWhenUsed="false"/>
    <w:lsdException w:name="List Continue 5" w:semiHidden="false" w:unhideWhenUsed="false"/>
    <w:lsdException w:name="Subtitle" w:semiHidden="false" w:unhideWhenUsed="false" w:qFormat="true"/>
    <w:lsdException w:name="Hyperlink" w:uiPriority="99"/>
    <w:lsdException w:name="FollowedHyperlink" w:uiPriority="99"/>
    <w:lsdException w:name="Strong" w:semiHidden="false" w:unhideWhenUsed="false" w:qFormat="true"/>
    <w:lsdException w:name="Emphasis" w:semiHidden="false" w:unhideWhenUsed="false" w:qFormat="true"/>
    <w:lsdException w:name="Plain Text" w:uiPriority="99"/>
    <w:lsdException w:name="Normal (Web)" w:uiPriority="99"/>
    <w:lsdException w:name="No List" w:uiPriority="99"/>
    <w:lsdException w:name="Table Web 2" w:semiHidden="false" w:unhideWhenUsed="false"/>
    <w:lsdException w:name="Table Web 3" w:semiHidden="false" w:unhideWhenUsed="false"/>
    <w:lsdException w:name="Balloon Text" w:uiPriority="99" w:semiHidden="false" w:unhideWhenUsed="false"/>
    <w:lsdException w:name="Table Grid" w:semiHidden="false" w:unhideWhenUsed="false"/>
    <w:lsdException w:name="Table Theme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C7ADF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A82CBC"/>
    <w:pPr>
      <w:keepNext/>
      <w:jc w:val="center"/>
      <w:outlineLvl w:val="0"/>
    </w:pPr>
    <w:rPr>
      <w:b/>
      <w:bCs/>
      <w:lang w:val="x-none" w:eastAsia="x-non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uiPriority w:val="9"/>
    <w:rsid w:val="00FC5EEE"/>
    <w:rPr>
      <w:b/>
      <w:bCs/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D22910"/>
    <w:pPr>
      <w:tabs>
        <w:tab w:val="center" w:pos="4536"/>
        <w:tab w:val="right" w:pos="9072"/>
      </w:tabs>
    </w:pPr>
    <w:rPr>
      <w:lang w:val="x-none" w:eastAsia="x-none"/>
    </w:rPr>
  </w:style>
  <w:style w:type="character" w:styleId="ZaglavljeChar" w:customStyle="true">
    <w:name w:val="Zaglavlje Char"/>
    <w:link w:val="Zaglavlje"/>
    <w:uiPriority w:val="99"/>
    <w:rsid w:val="00DE7A78"/>
    <w:rPr>
      <w:sz w:val="24"/>
      <w:szCs w:val="24"/>
    </w:rPr>
  </w:style>
  <w:style w:type="character" w:styleId="Brojstranice">
    <w:name w:val="page number"/>
    <w:basedOn w:val="Zadanifontodlomka"/>
    <w:rsid w:val="00D22910"/>
  </w:style>
  <w:style w:type="paragraph" w:styleId="Podnoje">
    <w:name w:val="footer"/>
    <w:basedOn w:val="Normal"/>
    <w:link w:val="PodnojeChar"/>
    <w:uiPriority w:val="99"/>
    <w:rsid w:val="00D22910"/>
    <w:pPr>
      <w:tabs>
        <w:tab w:val="center" w:pos="4536"/>
        <w:tab w:val="right" w:pos="9072"/>
      </w:tabs>
    </w:pPr>
    <w:rPr>
      <w:lang w:val="x-none" w:eastAsia="x-none"/>
    </w:rPr>
  </w:style>
  <w:style w:type="character" w:styleId="PodnojeChar" w:customStyle="true">
    <w:name w:val="Podnožje Char"/>
    <w:link w:val="Podnoje"/>
    <w:uiPriority w:val="99"/>
    <w:rsid w:val="00986869"/>
    <w:rPr>
      <w:sz w:val="24"/>
      <w:szCs w:val="24"/>
    </w:rPr>
  </w:style>
  <w:style w:type="character" w:styleId="Hiperveza">
    <w:name w:val="Hyperlink"/>
    <w:uiPriority w:val="99"/>
    <w:unhideWhenUsed/>
    <w:rsid w:val="001F133E"/>
    <w:rPr>
      <w:color w:val="0000FF"/>
      <w:u w:val="single"/>
    </w:rPr>
  </w:style>
  <w:style w:type="character" w:styleId="SlijeenaHiperveza">
    <w:name w:val="FollowedHyperlink"/>
    <w:uiPriority w:val="99"/>
    <w:unhideWhenUsed/>
    <w:rsid w:val="001F133E"/>
    <w:rPr>
      <w:color w:val="800080"/>
      <w:u w:val="single"/>
    </w:rPr>
  </w:style>
  <w:style w:type="paragraph" w:styleId="Obinitekst">
    <w:name w:val="Plain Text"/>
    <w:basedOn w:val="Normal"/>
    <w:link w:val="ObinitekstChar"/>
    <w:uiPriority w:val="99"/>
    <w:unhideWhenUsed/>
    <w:rsid w:val="00310986"/>
    <w:rPr>
      <w:rFonts w:ascii="Consolas" w:hAnsi="Consolas" w:eastAsia="Calibri"/>
      <w:sz w:val="21"/>
      <w:szCs w:val="21"/>
      <w:lang w:val="x-none" w:eastAsia="en-US"/>
    </w:rPr>
  </w:style>
  <w:style w:type="character" w:styleId="ObinitekstChar" w:customStyle="true">
    <w:name w:val="Obični tekst Char"/>
    <w:link w:val="Obinitekst"/>
    <w:uiPriority w:val="99"/>
    <w:rsid w:val="00310986"/>
    <w:rPr>
      <w:rFonts w:ascii="Consolas" w:hAnsi="Consolas" w:eastAsia="Calibri"/>
      <w:sz w:val="21"/>
      <w:szCs w:val="21"/>
      <w:lang w:eastAsia="en-US"/>
    </w:rPr>
  </w:style>
  <w:style w:type="paragraph" w:styleId="Odlomakpopisa">
    <w:name w:val="List Paragraph"/>
    <w:basedOn w:val="Normal"/>
    <w:uiPriority w:val="34"/>
    <w:qFormat/>
    <w:rsid w:val="00310986"/>
    <w:pPr>
      <w:ind w:left="720"/>
    </w:pPr>
  </w:style>
  <w:style w:type="paragraph" w:styleId="Odlomakpopisa1" w:customStyle="true">
    <w:name w:val="Odlomak popisa1"/>
    <w:basedOn w:val="Normal"/>
    <w:uiPriority w:val="99"/>
    <w:rsid w:val="0031098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rsid w:val="00A64707"/>
    <w:rPr>
      <w:rFonts w:ascii="Tahoma" w:hAnsi="Tahoma"/>
      <w:sz w:val="16"/>
      <w:szCs w:val="16"/>
      <w:lang w:val="x-none" w:eastAsia="x-none"/>
    </w:rPr>
  </w:style>
  <w:style w:type="character" w:styleId="TekstbaloniaChar" w:customStyle="true">
    <w:name w:val="Tekst balončića Char"/>
    <w:link w:val="Tekstbalonia"/>
    <w:uiPriority w:val="99"/>
    <w:semiHidden/>
    <w:rsid w:val="00FA6DC6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iPriority w:val="99"/>
    <w:unhideWhenUsed/>
    <w:rsid w:val="006F0B3E"/>
    <w:pPr>
      <w:widowControl w:val="false"/>
      <w:suppressAutoHyphens/>
      <w:spacing w:after="120"/>
    </w:pPr>
    <w:rPr>
      <w:rFonts w:eastAsia="Lucida Sans Unicode" w:cs="Mangal"/>
      <w:kern w:val="2"/>
      <w:lang w:val="x-none" w:eastAsia="hi-IN" w:bidi="hi-IN"/>
    </w:rPr>
  </w:style>
  <w:style w:type="character" w:styleId="TijelotekstaChar" w:customStyle="true">
    <w:name w:val="Tijelo teksta Char"/>
    <w:link w:val="Tijeloteksta"/>
    <w:uiPriority w:val="99"/>
    <w:rsid w:val="006F0B3E"/>
    <w:rPr>
      <w:rFonts w:eastAsia="Lucida Sans Unicode" w:cs="Mangal"/>
      <w:kern w:val="2"/>
      <w:sz w:val="24"/>
      <w:szCs w:val="24"/>
      <w:lang w:eastAsia="hi-IN" w:bidi="hi-IN"/>
    </w:rPr>
  </w:style>
  <w:style w:type="paragraph" w:styleId="Spisaksaznakovimazaisticanje21" w:customStyle="true">
    <w:name w:val="Spisak sa znakovima za isticanje 21"/>
    <w:basedOn w:val="Normal"/>
    <w:uiPriority w:val="99"/>
    <w:rsid w:val="006F0B3E"/>
    <w:pPr>
      <w:widowControl w:val="false"/>
      <w:suppressAutoHyphens/>
    </w:pPr>
    <w:rPr>
      <w:rFonts w:eastAsia="Lucida Sans Unicode" w:cs="Mangal"/>
      <w:kern w:val="2"/>
      <w:lang w:eastAsia="hi-IN" w:bidi="hi-IN"/>
    </w:rPr>
  </w:style>
  <w:style w:type="paragraph" w:styleId="StandardWeb">
    <w:name w:val="Normal (Web)"/>
    <w:basedOn w:val="Normal"/>
    <w:uiPriority w:val="99"/>
    <w:unhideWhenUsed/>
    <w:rsid w:val="008E13F6"/>
    <w:pPr>
      <w:spacing w:before="100" w:beforeAutospacing="true" w:after="100" w:afterAutospacing="true"/>
    </w:pPr>
    <w:rPr>
      <w:rFonts w:eastAsia="Calibri"/>
    </w:rPr>
  </w:style>
  <w:style w:type="table" w:styleId="Jednostavnatablica1">
    <w:name w:val="Table Simple 1"/>
    <w:basedOn w:val="Obinatablica"/>
    <w:rsid w:val="006C21A3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rsid w:val="006C21A3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Bezproreda">
    <w:name w:val="No Spacing"/>
    <w:uiPriority w:val="1"/>
    <w:qFormat/>
    <w:rsid w:val="00C407CE"/>
    <w:rPr>
      <w:sz w:val="24"/>
      <w:szCs w:val="24"/>
    </w:rPr>
  </w:style>
  <w:style w:type="character" w:styleId="Naglaeno">
    <w:name w:val="Strong"/>
    <w:qFormat/>
    <w:rsid w:val="002C4729"/>
    <w:rPr>
      <w:b/>
      <w:bCs/>
    </w:rPr>
  </w:style>
  <w:style w:type="paragraph" w:styleId="Naslov">
    <w:name w:val="Title"/>
    <w:basedOn w:val="Normal"/>
    <w:next w:val="Normal"/>
    <w:link w:val="NaslovChar"/>
    <w:uiPriority w:val="10"/>
    <w:qFormat/>
    <w:rsid w:val="00FC5EEE"/>
    <w:pPr>
      <w:suppressAutoHyphens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ar-SA"/>
    </w:rPr>
  </w:style>
  <w:style w:type="character" w:styleId="NaslovChar" w:customStyle="true">
    <w:name w:val="Naslov Char"/>
    <w:link w:val="Naslov"/>
    <w:uiPriority w:val="10"/>
    <w:rsid w:val="00FC5EEE"/>
    <w:rPr>
      <w:rFonts w:ascii="Cambria" w:hAnsi="Cambria"/>
      <w:b/>
      <w:bCs/>
      <w:kern w:val="28"/>
      <w:sz w:val="32"/>
      <w:szCs w:val="32"/>
      <w:lang w:eastAsia="ar-SA"/>
    </w:rPr>
  </w:style>
  <w:style w:type="character" w:styleId="Istaknuto">
    <w:name w:val="Emphasis"/>
    <w:basedOn w:val="Zadanifontodlomka"/>
    <w:qFormat/>
    <w:rsid w:val="006C2C7E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271D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1D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1D0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1D0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1D0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815C8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qFormat="1" w:semiHidden="0" w:uiPriority="10" w:unhideWhenUsed="0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7AD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CBC"/>
    <w:pPr>
      <w:keepNext/>
      <w:jc w:val="center"/>
      <w:outlineLvl w:val="0"/>
    </w:pPr>
    <w:rPr>
      <w:b/>
      <w:bCs/>
      <w:lang w:eastAsia="x-none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uiPriority w:val="9"/>
    <w:rsid w:val="00FC5EEE"/>
    <w:rPr>
      <w:b/>
      <w:bCs/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uiPriority w:val="99"/>
    <w:rsid w:val="00DE7A78"/>
    <w:rPr>
      <w:sz w:val="24"/>
      <w:szCs w:val="24"/>
    </w:r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link w:val="PodnojeChar"/>
    <w:uiPriority w:val="99"/>
    <w:rsid w:val="00D22910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uiPriority w:val="99"/>
    <w:rsid w:val="00986869"/>
    <w:rPr>
      <w:sz w:val="24"/>
      <w:szCs w:val="24"/>
    </w:rPr>
  </w:style>
  <w:style w:styleId="Hiperveza" w:type="character">
    <w:name w:val="Hyperlink"/>
    <w:uiPriority w:val="99"/>
    <w:unhideWhenUsed/>
    <w:rsid w:val="001F133E"/>
    <w:rPr>
      <w:color w:val="0000FF"/>
      <w:u w:val="single"/>
    </w:rPr>
  </w:style>
  <w:style w:styleId="SlijeenaHiperveza" w:type="character">
    <w:name w:val="FollowedHyperlink"/>
    <w:uiPriority w:val="99"/>
    <w:unhideWhenUsed/>
    <w:rsid w:val="001F133E"/>
    <w:rPr>
      <w:color w:val="800080"/>
      <w:u w:val="single"/>
    </w:rPr>
  </w:style>
  <w:style w:styleId="Obinitekst" w:type="paragraph">
    <w:name w:val="Plain Text"/>
    <w:basedOn w:val="Normal"/>
    <w:link w:val="ObinitekstChar"/>
    <w:uiPriority w:val="99"/>
    <w:unhideWhenUsed/>
    <w:rsid w:val="00310986"/>
    <w:rPr>
      <w:rFonts w:ascii="Consolas" w:eastAsia="Calibri" w:hAnsi="Consolas"/>
      <w:sz w:val="21"/>
      <w:szCs w:val="21"/>
      <w:lang w:eastAsia="en-US" w:val="x-none"/>
    </w:rPr>
  </w:style>
  <w:style w:customStyle="1" w:styleId="ObinitekstChar" w:type="character">
    <w:name w:val="Obični tekst Char"/>
    <w:link w:val="Obinitekst"/>
    <w:uiPriority w:val="99"/>
    <w:rsid w:val="00310986"/>
    <w:rPr>
      <w:rFonts w:ascii="Consolas" w:eastAsia="Calibri" w:hAnsi="Consolas"/>
      <w:sz w:val="21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0986"/>
    <w:pPr>
      <w:ind w:left="720"/>
    </w:pPr>
  </w:style>
  <w:style w:customStyle="1" w:styleId="Odlomakpopisa1" w:type="paragraph">
    <w:name w:val="Odlomak popisa1"/>
    <w:basedOn w:val="Normal"/>
    <w:uiPriority w:val="99"/>
    <w:rsid w:val="0031098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A64707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uiPriority w:val="99"/>
    <w:semiHidden/>
    <w:rsid w:val="00FA6DC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unhideWhenUsed/>
    <w:rsid w:val="006F0B3E"/>
    <w:pPr>
      <w:widowControl w:val="0"/>
      <w:suppressAutoHyphens/>
      <w:spacing w:after="120"/>
    </w:pPr>
    <w:rPr>
      <w:rFonts w:cs="Mangal" w:eastAsia="Lucida Sans Unicode"/>
      <w:kern w:val="2"/>
      <w:lang w:bidi="hi-IN" w:eastAsia="hi-IN" w:val="x-none"/>
    </w:rPr>
  </w:style>
  <w:style w:customStyle="1" w:styleId="TijelotekstaChar" w:type="character">
    <w:name w:val="Tijelo teksta Char"/>
    <w:link w:val="Tijeloteksta"/>
    <w:uiPriority w:val="99"/>
    <w:rsid w:val="006F0B3E"/>
    <w:rPr>
      <w:rFonts w:cs="Mangal" w:eastAsia="Lucida Sans Unicode"/>
      <w:kern w:val="2"/>
      <w:sz w:val="24"/>
      <w:szCs w:val="24"/>
      <w:lang w:bidi="hi-IN" w:eastAsia="hi-IN"/>
    </w:rPr>
  </w:style>
  <w:style w:customStyle="1" w:styleId="Spisaksaznakovimazaisticanje21" w:type="paragraph">
    <w:name w:val="Spisak sa znakovima za isticanje 21"/>
    <w:basedOn w:val="Normal"/>
    <w:uiPriority w:val="99"/>
    <w:rsid w:val="006F0B3E"/>
    <w:pPr>
      <w:widowControl w:val="0"/>
      <w:suppressAutoHyphens/>
    </w:pPr>
    <w:rPr>
      <w:rFonts w:cs="Mangal" w:eastAsia="Lucida Sans Unicode"/>
      <w:kern w:val="2"/>
      <w:lang w:bidi="hi-IN" w:eastAsia="hi-IN"/>
    </w:rPr>
  </w:style>
  <w:style w:styleId="StandardWeb" w:type="paragraph">
    <w:name w:val="Normal (Web)"/>
    <w:basedOn w:val="Normal"/>
    <w:uiPriority w:val="99"/>
    <w:unhideWhenUsed/>
    <w:rsid w:val="008E13F6"/>
    <w:pPr>
      <w:spacing w:after="100" w:afterAutospacing="1" w:before="100" w:beforeAutospacing="1"/>
    </w:pPr>
    <w:rPr>
      <w:rFonts w:eastAsia="Calibri"/>
    </w:rPr>
  </w:style>
  <w:style w:styleId="Jednostavnatablica1" w:type="table">
    <w:name w:val="Table Simple 1"/>
    <w:basedOn w:val="Obinatablica"/>
    <w:rsid w:val="006C21A3"/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rsid w:val="006C21A3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C407CE"/>
    <w:rPr>
      <w:sz w:val="24"/>
      <w:szCs w:val="24"/>
    </w:rPr>
  </w:style>
  <w:style w:styleId="Naglaeno" w:type="character">
    <w:name w:val="Strong"/>
    <w:qFormat/>
    <w:rsid w:val="002C4729"/>
    <w:rPr>
      <w:b/>
      <w:bCs/>
    </w:rPr>
  </w:style>
  <w:style w:styleId="Naslov" w:type="paragraph">
    <w:name w:val="Title"/>
    <w:basedOn w:val="Normal"/>
    <w:next w:val="Normal"/>
    <w:link w:val="NaslovChar"/>
    <w:uiPriority w:val="10"/>
    <w:qFormat/>
    <w:rsid w:val="00FC5EEE"/>
    <w:pPr>
      <w:suppressAutoHyphens/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  <w:lang w:eastAsia="ar-SA" w:val="x-none"/>
    </w:rPr>
  </w:style>
  <w:style w:customStyle="1" w:styleId="NaslovChar" w:type="character">
    <w:name w:val="Naslov Char"/>
    <w:link w:val="Naslov"/>
    <w:uiPriority w:val="10"/>
    <w:rsid w:val="00FC5EEE"/>
    <w:rPr>
      <w:rFonts w:ascii="Cambria" w:hAnsi="Cambria"/>
      <w:b/>
      <w:bCs/>
      <w:kern w:val="28"/>
      <w:sz w:val="32"/>
      <w:szCs w:val="32"/>
      <w:lang w:eastAsia="ar-SA"/>
    </w:rPr>
  </w:style>
  <w:style w:styleId="Istaknuto" w:type="character">
    <w:name w:val="Emphasis"/>
    <w:basedOn w:val="Zadanifontodlomka"/>
    <w:qFormat/>
    <w:rsid w:val="006C2C7E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71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D0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D0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D0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815C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4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6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184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16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09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58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70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46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435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626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8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682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0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07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46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72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68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14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55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234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78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67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752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49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81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361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58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569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39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49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26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57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19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59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297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40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76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035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61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25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77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31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98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033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387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661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987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311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246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709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271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8151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253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76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9342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299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196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8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946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2538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5501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6863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096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9670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717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127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5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5205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249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8049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869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9398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273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8427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9278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395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133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1070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460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236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826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6213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373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6780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819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790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030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681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927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3040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153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7362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108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053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793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4369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217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8375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7818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4178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566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630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90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681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5609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29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5550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8059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8441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024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100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842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122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017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0872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53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0450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545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195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1994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972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4582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6542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775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84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084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367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244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574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277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279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1030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036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470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302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4506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588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2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3335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526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6755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462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2336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5804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9886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1585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52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737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430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4276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5386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665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208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023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422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797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6189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8955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721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378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965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29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5774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7230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926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440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178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28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1748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2669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0265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3487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29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361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413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2178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918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655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6838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141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796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645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5965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185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7510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325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56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0569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4459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5113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040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114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723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0379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877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5498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313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78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4854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6610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837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456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27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645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1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6412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2531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275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596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8135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5492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768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319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796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366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558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258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63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681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7354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7819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422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015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6720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3391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3874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2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667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7562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068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223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016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5253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337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917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663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0058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3681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192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2703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798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109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2512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752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526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1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971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668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096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09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714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335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030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228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1580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622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516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79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1246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138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640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7917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03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236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696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84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1342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9208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321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061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2192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5196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776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058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715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382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365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895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43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8398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337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3034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31867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090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0100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383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514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645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907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431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9782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0556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6260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086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680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4484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08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249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036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398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4676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980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726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18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4995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018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5352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841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033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563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605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51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64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3796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201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970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433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022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404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535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115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274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472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424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62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5451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3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179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993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3356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863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905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522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756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834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1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687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899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4974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951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833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057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447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239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1815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655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815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372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0847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5357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8443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407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79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492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7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507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348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3660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9018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561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64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805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268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657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9849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81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184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5035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47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386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72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86998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218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561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849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271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3362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877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9697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475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552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6177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6561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09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620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9669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0282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63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70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4215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5982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7758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051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9232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8848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8163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296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64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076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656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32/II</izvorni_sadrzaj>
    <derivirana_varijabla naziv="DomainObject.Prostorija.Naziv_1">Soba 32/II</derivirana_varijabla>
  </DomainObject.Prostorija.Naziv>
  <DomainObject.Prostorija.Oznaka>
    <izvorni_sadrzaj>Soba 32/II</izvorni_sadrzaj>
    <derivirana_varijabla naziv="DomainObject.Prostorija.Oznaka_1">Soba 32/II</derivirana_varijabla>
  </DomainObject.Prostorija.Oznaka>
  <DomainObject.Obrazlozenje>
    <izvorni_sadrzaj/>
    <derivirana_varijabla naziv="DomainObject.Obrazlozenje_1"/>
  </DomainObject.Obrazlozenje>
  <DomainObject.StvarniPocetakDatum>
    <izvorni_sadrzaj>11. siječnja 2024.</izvorni_sadrzaj>
    <derivirana_varijabla naziv="DomainObject.StvarniPocetakDatum_1">11. siječnja 2024.</derivirana_varijabla>
  </DomainObject.StvarniPocetakDatum>
  <DomainObject.StvarniZavrsetakDatum>
    <izvorni_sadrzaj>11. siječnja 2024.</izvorni_sadrzaj>
    <derivirana_varijabla naziv="DomainObject.StvarniZavrsetakDatum_1">11. siječnja 2024.</derivirana_varijabla>
  </DomainObject.StvarniZavrsetakDatum>
  <DomainObject.PlaniraniZavrsetakDatum>
    <izvorni_sadrzaj>11. siječnja 2024.</izvorni_sadrzaj>
    <derivirana_varijabla naziv="DomainObject.PlaniraniZavrsetakDatum_1">11. siječnja 2024.</derivirana_varijabla>
  </DomainObject.PlaniraniZavrsetakDatum>
  <DomainObject.PlaniraniPocetakDatum>
    <izvorni_sadrzaj>11. siječnja 2024.</izvorni_sadrzaj>
    <derivirana_varijabla naziv="DomainObject.PlaniraniPocetakDatum_1">11. siječnja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siječnja 2024.</izvorni_sadrzaj>
    <derivirana_varijabla naziv="DomainObject.Zapisnik.DatumKreiranja_1">11.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St-635/2023-11</izvorni_sadrzaj>
    <derivirana_varijabla naziv="DomainObject.Zapisnik.Oznaka_1">St-635/2023-11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2023.</izvorni_sadrzaj>
    <derivirana_varijabla naziv="DomainObject.Predmet.DatumOsnivanja_1">11.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dostavljene 9.1.2024.</izvorni_sadrzaj>
    <derivirana_varijabla naziv="DomainObject.Predmet.Opis_1">Prijave tražbina dostavljene 9.1.2024.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St-635/2023</izvorni_sadrzaj>
    <derivirana_varijabla naziv="DomainObject.Predmet.OznakaBroj_1">St-635/2023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 Referada</izvorni_sadrzaj>
    <derivirana_varijabla naziv="DomainObject.Predmet.Referada.Naziv_1">24. Referada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Željka Matijević</izvorni_sadrzaj>
    <derivirana_varijabla naziv="DomainObject.Predmet.Referada.Sudac_1">Željka Matijević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EKOLOŠKI CENTAR d.o.o. za proizvodnju, trgovinu i usluge zastupanog po punomoćniku Josip Stanić</izvorni_sadrzaj>
    <derivirana_varijabla naziv="DomainObject.Predmet.StrankaFormated_1">  EKOLOŠKI CENTAR d.o.o. za proizvodnju, trgovinu i usluge zastupanog po punomoćniku Josip Stanić</derivirana_varijabla>
  </DomainObject.Predmet.StrankaFormated>
  <DomainObject.Predmet.StrankaFormatedOIB>
    <izvorni_sadrzaj>  EKOLOŠKI CENTAR d.o.o. za proizvodnju, trgovinu i usluge, OIB 20682358696 zastupanog po punomoćniku Josip Stanić</izvorni_sadrzaj>
    <derivirana_varijabla naziv="DomainObject.Predmet.StrankaFormatedOIB_1">  EKOLOŠKI CENTAR d.o.o. za proizvodnju, trgovinu i usluge, OIB 20682358696 zastupanog po punomoćniku Josip Stanić</derivirana_varijabla>
  </DomainObject.Predmet.StrankaFormatedOIB>
  <DomainObject.Predmet.StrankaFormatedWithAdress>
    <izvorni_sadrzaj> EKOLOŠKI CENTAR d.o.o. za proizvodnju, trgovinu i usluge, Gospodarska zona Vukovar 2, 32000 Vukovar zastupanog po punomoćniku Josip Stanić</izvorni_sadrzaj>
    <derivirana_varijabla naziv="DomainObject.Predmet.StrankaFormatedWithAdress_1"> EKOLOŠKI CENTAR d.o.o. za proizvodnju, trgovinu i usluge, Gospodarska zona Vukovar 2, 32000 Vukovar zastupanog po punomoćniku Josip Stanić</derivirana_varijabla>
  </DomainObject.Predmet.StrankaFormatedWithAdress>
  <DomainObject.Predmet.StrankaFormatedWithAdressOIB>
    <izvorni_sadrzaj> EKOLOŠKI CENTAR d.o.o. za proizvodnju, trgovinu i usluge, OIB 20682358696, Gospodarska zona Vukovar 2, 32000 Vukovar zastupanog po punomoćniku Josip Stanić</izvorni_sadrzaj>
    <derivirana_varijabla naziv="DomainObject.Predmet.StrankaFormatedWithAdressOIB_1"> EKOLOŠKI CENTAR d.o.o. za proizvodnju, trgovinu i usluge, OIB 20682358696, Gospodarska zona Vukovar 2, 32000 Vukovar zastupanog po punomoćniku Josip Stanić</derivirana_varijabla>
  </DomainObject.Predmet.StrankaFormatedWithAdressOIB>
  <DomainObject.Predmet.StrankaWithAdress>
    <izvorni_sadrzaj>EKOLOŠKI CENTAR d.o.o. za proizvodnju, trgovinu i usluge Gospodarska zona Vukovar 2,32000 Vukovar</izvorni_sadrzaj>
    <derivirana_varijabla naziv="DomainObject.Predmet.StrankaWithAdress_1">EKOLOŠKI CENTAR d.o.o. za proizvodnju, trgovinu i usluge Gospodarska zona Vukovar 2,32000 Vukovar</derivirana_varijabla>
  </DomainObject.Predmet.StrankaWithAdress>
  <DomainObject.Predmet.StrankaWithAdressOIB>
    <izvorni_sadrzaj>EKOLOŠKI CENTAR d.o.o. za proizvodnju, trgovinu i usluge, OIB 20682358696, Gospodarska zona Vukovar 2,32000 Vukovar</izvorni_sadrzaj>
    <derivirana_varijabla naziv="DomainObject.Predmet.StrankaWithAdressOIB_1">EKOLOŠKI CENTAR d.o.o. za proizvodnju, trgovinu i usluge, OIB 20682358696, Gospodarska zona Vukovar 2,32000 Vukovar</derivirana_varijabla>
  </DomainObject.Predmet.StrankaWithAdressOIB>
  <DomainObject.Predmet.StrankaNazivFormated>
    <izvorni_sadrzaj>EKOLOŠKI CENTAR d.o.o. za proizvodnju, trgovinu i usluge</izvorni_sadrzaj>
    <derivirana_varijabla naziv="DomainObject.Predmet.StrankaNazivFormated_1">EKOLOŠKI CENTAR d.o.o. za proizvodnju, trgovinu i usluge</derivirana_varijabla>
  </DomainObject.Predmet.StrankaNazivFormated>
  <DomainObject.Predmet.StrankaNazivFormatedOIB>
    <izvorni_sadrzaj>EKOLOŠKI CENTAR d.o.o. za proizvodnju, trgovinu i usluge, OIB 20682358696</izvorni_sadrzaj>
    <derivirana_varijabla naziv="DomainObject.Predmet.StrankaNazivFormatedOIB_1">EKOLOŠKI CENTAR d.o.o. za proizvodnju, trgovinu i usluge, OIB 20682358696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 Referada</izvorni_sadrzaj>
    <derivirana_varijabla naziv="DomainObject.Predmet.TrenutnaLokacijaSpisa.Naziv_1">24.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EKOLOŠKI CENTAR d.o.o. za proizvodnju, trgovinu i usluge zastupanog po punomoćniku Josip Stanić</item>
    </izvorni_sadrzaj>
    <derivirana_varijabla naziv="DomainObject.Predmet.StrankaListFormated_1">
      <item>EKOLOŠKI CENTAR d.o.o. za proizvodnju, trgovinu i usluge zastupanog po punomoćniku Josip Stanić</item>
    </derivirana_varijabla>
  </DomainObject.Predmet.StrankaListFormated>
  <DomainObject.Predmet.StrankaListFormatedOIB>
    <izvorni_sadrzaj>
      <item>EKOLOŠKI CENTAR d.o.o. za proizvodnju, trgovinu i usluge, OIB 20682358696 zastupanog po punomoćniku Josip Stanić</item>
    </izvorni_sadrzaj>
    <derivirana_varijabla naziv="DomainObject.Predmet.StrankaListFormatedOIB_1">
      <item>EKOLOŠKI CENTAR d.o.o. za proizvodnju, trgovinu i usluge, OIB 20682358696 zastupanog po punomoćniku Josip Stanić</item>
    </derivirana_varijabla>
  </DomainObject.Predmet.StrankaListFormatedOIB>
  <DomainObject.Predmet.StrankaListFormatedWithAdress>
    <izvorni_sadrzaj>
      <item>EKOLOŠKI CENTAR d.o.o. za proizvodnju, trgovinu i usluge, Gospodarska zona Vukovar 2, 32000 Vukovar zastupanog po punomoćniku Josip Stanić</item>
    </izvorni_sadrzaj>
    <derivirana_varijabla naziv="DomainObject.Predmet.StrankaListFormatedWithAdress_1">
      <item>EKOLOŠKI CENTAR d.o.o. za proizvodnju, trgovinu i usluge, Gospodarska zona Vukovar 2, 32000 Vukovar zastupanog po punomoćniku Josip Stanić</item>
    </derivirana_varijabla>
  </DomainObject.Predmet.StrankaListFormatedWithAdress>
  <DomainObject.Predmet.StrankaListFormatedWithAdressOIB>
    <izvorni_sadrzaj>
      <item>EKOLOŠKI CENTAR d.o.o. za proizvodnju, trgovinu i usluge, OIB 20682358696, Gospodarska zona Vukovar 2, 32000 Vukovar zastupanog po punomoćniku Josip Stanić</item>
    </izvorni_sadrzaj>
    <derivirana_varijabla naziv="DomainObject.Predmet.StrankaListFormatedWithAdressOIB_1">
      <item>EKOLOŠKI CENTAR d.o.o. za proizvodnju, trgovinu i usluge, OIB 20682358696, Gospodarska zona Vukovar 2, 32000 Vukovar zastupanog po punomoćniku Josip Stanić</item>
    </derivirana_varijabla>
  </DomainObject.Predmet.StrankaListFormatedWithAdressOIB>
  <DomainObject.Predmet.StrankaListNazivFormated>
    <izvorni_sadrzaj>
      <item>EKOLOŠKI CENTAR d.o.o. za proizvodnju, trgovinu i usluge</item>
    </izvorni_sadrzaj>
    <derivirana_varijabla naziv="DomainObject.Predmet.StrankaListNazivFormated_1">
      <item>EKOLOŠKI CENTAR d.o.o. za proizvodnju, trgovinu i usluge</item>
    </derivirana_varijabla>
  </DomainObject.Predmet.StrankaListNazivFormated>
  <DomainObject.Predmet.StrankaListNazivFormatedOIB>
    <izvorni_sadrzaj>
      <item>EKOLOŠKI CENTAR d.o.o. za proizvodnju, trgovinu i usluge, OIB 20682358696</item>
    </izvorni_sadrzaj>
    <derivirana_varijabla naziv="DomainObject.Predmet.StrankaListNazivFormatedOIB_1">
      <item>EKOLOŠKI CENTAR d.o.o. za proizvodnju, trgovinu i usluge, OIB 20682358696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Stanić punomoćnik sudionika u postupku EKOLOŠKI CENTAR d.o.o. za proizvodnju, trgovinu i usluge</item>
      <item>Tihomir Kostić</item>
      <item>Županijsko državno odvjetništvo u Vukovaru</item>
      <item>ZAGREBAČKA BANKA DIONIČKO DRUŠTVO</item>
      <item>PLAVA LAGUNA dioničko društvo za ugostiteljstvo i turizam</item>
    </izvorni_sadrzaj>
    <derivirana_varijabla naziv="DomainObject.Predmet.OstaliListFormated_1">
      <item>Josip Stanić punomoćnik sudionika u postupku EKOLOŠKI CENTAR d.o.o. za proizvodnju, trgovinu i usluge</item>
      <item>Tihomir Kostić</item>
      <item>Županijsko državno odvjetništvo u Vukovaru</item>
      <item>ZAGREBAČKA BANKA DIONIČKO DRUŠTVO</item>
      <item>PLAVA LAGUNA dioničko društvo za ugostiteljstvo i turizam</item>
    </derivirana_varijabla>
  </DomainObject.Predmet.OstaliListFormated>
  <DomainObject.Predmet.OstaliListFormatedOIB>
    <izvorni_sadrzaj>
      <item>Josip Stanić, OIB 72204485548 punomoćnik sudionika u postupku EKOLOŠKI CENTAR d.o.o. za proizvodnju, trgovinu i usluge</item>
      <item>Tihomir Kostić, OIB 71769622015</item>
      <item>Županijsko državno odvjetništvo u Vukovaru</item>
      <item>ZAGREBAČKA BANKA DIONIČKO DRUŠTVO, OIB 92963223473</item>
      <item>PLAVA LAGUNA dioničko društvo za ugostiteljstvo i turizam, OIB 57444289760</item>
    </izvorni_sadrzaj>
    <derivirana_varijabla naziv="DomainObject.Predmet.OstaliListFormatedOIB_1">
      <item>Josip Stanić, OIB 72204485548 punomoćnik sudionika u postupku EKOLOŠKI CENTAR d.o.o. za proizvodnju, trgovinu i usluge</item>
      <item>Tihomir Kostić, OIB 71769622015</item>
      <item>Županijsko državno odvjetništvo u Vukovaru</item>
      <item>ZAGREBAČKA BANKA DIONIČKO DRUŠTVO, OIB 92963223473</item>
      <item>PLAVA LAGUNA dioničko društvo za ugostiteljstvo i turizam, OIB 57444289760</item>
    </derivirana_varijabla>
  </DomainObject.Predmet.OstaliListFormatedOIB>
  <DomainObject.Predmet.OstaliListFormatedWithAdress>
    <izvorni_sadrzaj>
      <item>Josip Stanić, Vlaška 50A/IV, 10000 Zagreb punomoćnik sudionika u postupku EKOLOŠKI CENTAR d.o.o. za proizvodnju, trgovinu i usluge</item>
      <item>Tihomir Kostić, Ivana Gorana Kovačića 88, 32000 Vukovar</item>
      <item>Županijsko državno odvjetništvo u Vukovaru, Andrije Hebranga 2, 32000 Vukovar</item>
      <item>ZAGREBAČKA BANKA DIONIČKO DRUŠTVO, Trg bana Josipa Jelačića 10, 10000 Zagreb</item>
      <item>PLAVA LAGUNA dioničko društvo za ugostiteljstvo i turizam, Rade Končara 12, 52440 Poreč</item>
    </izvorni_sadrzaj>
    <derivirana_varijabla naziv="DomainObject.Predmet.OstaliListFormatedWithAdress_1">
      <item>Josip Stanić, Vlaška 50A/IV, 10000 Zagreb punomoćnik sudionika u postupku EKOLOŠKI CENTAR d.o.o. za proizvodnju, trgovinu i usluge</item>
      <item>Tihomir Kostić, Ivana Gorana Kovačića 88, 32000 Vukovar</item>
      <item>Županijsko državno odvjetništvo u Vukovaru, Andrije Hebranga 2, 32000 Vukovar</item>
      <item>ZAGREBAČKA BANKA DIONIČKO DRUŠTVO, Trg bana Josipa Jelačića 10, 10000 Zagreb</item>
      <item>PLAVA LAGUNA dioničko društvo za ugostiteljstvo i turizam, Rade Končara 12, 52440 Poreč</item>
    </derivirana_varijabla>
  </DomainObject.Predmet.OstaliListFormatedWithAdress>
  <DomainObject.Predmet.OstaliListFormatedWithAdressOIB>
    <izvorni_sadrzaj>
      <item>Josip Stanić, OIB 72204485548, Vlaška 50A/IV, 10000 Zagreb punomoćnik sudionika u postupku EKOLOŠKI CENTAR d.o.o. za proizvodnju, trgovinu i usluge</item>
      <item>Tihomir Kostić, OIB 71769622015, Ivana Gorana Kovačića 88, 32000 Vukovar</item>
      <item>Županijsko državno odvjetništvo u Vukovaru, Andrije Hebranga 2, 32000 Vukovar</item>
      <item>ZAGREBAČKA BANKA DIONIČKO DRUŠTVO, OIB 92963223473, Trg bana Josipa Jelačića 10, 10000 Zagreb</item>
      <item>PLAVA LAGUNA dioničko društvo za ugostiteljstvo i turizam, OIB 57444289760, Rade Končara 12, 52440 Poreč</item>
    </izvorni_sadrzaj>
    <derivirana_varijabla naziv="DomainObject.Predmet.OstaliListFormatedWithAdressOIB_1">
      <item>Josip Stanić, OIB 72204485548, Vlaška 50A/IV, 10000 Zagreb punomoćnik sudionika u postupku EKOLOŠKI CENTAR d.o.o. za proizvodnju, trgovinu i usluge</item>
      <item>Tihomir Kostić, OIB 71769622015, Ivana Gorana Kovačića 88, 32000 Vukovar</item>
      <item>Županijsko državno odvjetništvo u Vukovaru, Andrije Hebranga 2, 32000 Vukovar</item>
      <item>ZAGREBAČKA BANKA DIONIČKO DRUŠTVO, OIB 92963223473, Trg bana Josipa Jelačića 10, 10000 Zagreb</item>
      <item>PLAVA LAGUNA dioničko društvo za ugostiteljstvo i turizam, OIB 57444289760, Rade Končara 12, 52440 Poreč</item>
    </derivirana_varijabla>
  </DomainObject.Predmet.OstaliListFormatedWithAdressOIB>
  <DomainObject.Predmet.OstaliListNazivFormated>
    <izvorni_sadrzaj>
      <item>Josip Stanić</item>
      <item>Tihomir Kostić</item>
      <item>Županijsko državno odvjetništvo u Vukovaru</item>
      <item>ZAGREBAČKA BANKA DIONIČKO DRUŠTVO</item>
      <item>PLAVA LAGUNA dioničko društvo za ugostiteljstvo i turizam</item>
    </izvorni_sadrzaj>
    <derivirana_varijabla naziv="DomainObject.Predmet.OstaliListNazivFormated_1">
      <item>Josip Stanić</item>
      <item>Tihomir Kostić</item>
      <item>Županijsko državno odvjetništvo u Vukovaru</item>
      <item>ZAGREBAČKA BANKA DIONIČKO DRUŠTVO</item>
      <item>PLAVA LAGUNA dioničko društvo za ugostiteljstvo i turizam</item>
    </derivirana_varijabla>
  </DomainObject.Predmet.OstaliListNazivFormated>
  <DomainObject.Predmet.OstaliListNazivFormatedOIB>
    <izvorni_sadrzaj>
      <item>Josip Stanić, OIB 72204485548</item>
      <item>Tihomir Kostić, OIB 71769622015</item>
      <item>Županijsko državno odvjetništvo u Vukovaru</item>
      <item>ZAGREBAČKA BANKA DIONIČKO DRUŠTVO, OIB 92963223473</item>
      <item>PLAVA LAGUNA dioničko društvo za ugostiteljstvo i turizam, OIB 57444289760</item>
    </izvorni_sadrzaj>
    <derivirana_varijabla naziv="DomainObject.Predmet.OstaliListNazivFormatedOIB_1">
      <item>Josip Stanić, OIB 72204485548</item>
      <item>Tihomir Kostić, OIB 71769622015</item>
      <item>Županijsko državno odvjetništvo u Vukovaru</item>
      <item>ZAGREBAČKA BANKA DIONIČKO DRUŠTVO, OIB 92963223473</item>
      <item>PLAVA LAGUNA dioničko društvo za ugostiteljstvo i turizam, OIB 57444289760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siječnja 2024.</izvorni_sadrzaj>
    <derivirana_varijabla naziv="DomainObject.Datum_1">11. siječnja 2024.</derivirana_varijabla>
  </DomainObject.Datum>
  <DomainObject.PoslovniBrojDokumenta>
    <izvorni_sadrzaj>St-635/2023-11</izvorni_sadrzaj>
    <derivirana_varijabla naziv="DomainObject.PoslovniBrojDokumenta_1">St-635/2023-11</derivirana_varijabla>
  </DomainObject.PoslovniBrojDokumenta>
  <DomainObject.Predmet.StrankaIDrugi>
    <izvorni_sadrzaj>EKOLOŠKI CENTAR d.o.o. za proizvodnju, trgovinu i usluge</izvorni_sadrzaj>
    <derivirana_varijabla naziv="DomainObject.Predmet.StrankaIDrugi_1">EKOLOŠKI CENTAR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EKOLOŠKI CENTAR d.o.o. za proizvodnju, trgovinu i usluge, OIB 20682358696, Gospodarska zona Vukovar 2, 32000 Vukovar</izvorni_sadrzaj>
    <derivirana_varijabla naziv="DomainObject.Predmet.StrankaIDrugiAdressOIB_1">EKOLOŠKI CENTAR d.o.o. za proizvodnju, trgovinu i usluge, OIB 20682358696, Gospodarska zona Vukovar 2, 32000 Vukovar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EKOLOŠKI CENTAR d.o.o. za proizvodnju, trgovinu i usluge</item>
      <item>Josip Stanić</item>
      <item>Tihomir Kostić</item>
      <item>Županijsko državno odvjetništvo u Vukovaru</item>
      <item>ZAGREBAČKA BANKA DIONIČKO DRUŠTVO</item>
      <item>PLAVA LAGUNA dioničko društvo za ugostiteljstvo i turizam</item>
    </izvorni_sadrzaj>
    <derivirana_varijabla naziv="DomainObject.Predmet.SudioniciListNaziv_1">
      <item>EKOLOŠKI CENTAR d.o.o. za proizvodnju, trgovinu i usluge</item>
      <item>Josip Stanić</item>
      <item>Tihomir Kostić</item>
      <item>Županijsko državno odvjetništvo u Vukovaru</item>
      <item>ZAGREBAČKA BANKA DIONIČKO DRUŠTVO</item>
      <item>PLAVA LAGUNA dioničko društvo za ugostiteljstvo i turizam</item>
    </derivirana_varijabla>
  </DomainObject.Predmet.SudioniciListNaziv>
  <DomainObject.Predmet.SudioniciListAdressOIB>
    <izvorni_sadrzaj>
      <item>EKOLOŠKI CENTAR d.o.o. za proizvodnju, trgovinu i usluge, OIB 20682358696, Gospodarska zona Vukovar 2,32000 Vukovar</item>
      <item>Josip Stanić, OIB 72204485548, Vlaška 50A/IV,10000 Zagreb</item>
      <item>Tihomir Kostić, OIB 71769622015, Ivana Gorana Kovačića 88,32000 Vukovar</item>
      <item>Županijsko državno odvjetništvo u Vukovaru, Andrije Hebranga 2,32000 Vukovar</item>
      <item>ZAGREBAČKA BANKA DIONIČKO DRUŠTVO, OIB 92963223473, Trg bana Josipa Jelačića 10,10000 Zagreb</item>
      <item>PLAVA LAGUNA dioničko društvo za ugostiteljstvo i turizam, OIB 57444289760, Rade Končara 12,52440 Poreč</item>
    </izvorni_sadrzaj>
    <derivirana_varijabla naziv="DomainObject.Predmet.SudioniciListAdressOIB_1">
      <item>EKOLOŠKI CENTAR d.o.o. za proizvodnju, trgovinu i usluge, OIB 20682358696, Gospodarska zona Vukovar 2,32000 Vukovar</item>
      <item>Josip Stanić, OIB 72204485548, Vlaška 50A/IV,10000 Zagreb</item>
      <item>Tihomir Kostić, OIB 71769622015, Ivana Gorana Kovačića 88,32000 Vukovar</item>
      <item>Županijsko državno odvjetništvo u Vukovaru, Andrije Hebranga 2,32000 Vukovar</item>
      <item>ZAGREBAČKA BANKA DIONIČKO DRUŠTVO, OIB 92963223473, Trg bana Josipa Jelačića 10,10000 Zagreb</item>
      <item>PLAVA LAGUNA dioničko društvo za ugostiteljstvo i turizam, OIB 57444289760, Rade Končara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20682358696</item>
      <item>, OIB 72204485548</item>
      <item>, OIB 71769622015</item>
      <item>, OIB null</item>
      <item>, OIB 92963223473</item>
      <item>, OIB 57444289760</item>
    </izvorni_sadrzaj>
    <derivirana_varijabla naziv="DomainObject.Predmet.SudioniciListNazivOIB_1">
      <item>, OIB 20682358696</item>
      <item>, OIB 72204485548</item>
      <item>, OIB 71769622015</item>
      <item>, OIB null</item>
      <item>, OIB 92963223473</item>
      <item>, OIB 57444289760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rujna 2023.</izvorni_sadrzaj>
    <derivirana_varijabla naziv="DomainObject.Predmet.DatumPocetkaProcesa_1">8.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91FF7-C52B-49AB-8A99-8C95A99CEB8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9</properties:Pages>
  <properties:Words>2774</properties:Words>
  <properties:Characters>16871</properties:Characters>
  <properties:Lines>978</properties:Lines>
  <properties:Paragraphs>442</properties:Paragraphs>
  <properties:TotalTime>653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XIII-ST-12/03-31</vt:lpstr>
      <vt:lpstr>XIII-ST-12/03-31</vt:lpstr>
    </vt:vector>
  </properties:TitlesOfParts>
  <properties:LinksUpToDate>false</properties:LinksUpToDate>
  <properties:CharactersWithSpaces>19530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2023-03-02T10:07:00Z</dcterms:created>
  <dc:creator>hermanj</dc:creator>
  <cp:lastModifiedBy>Gordana Harc</cp:lastModifiedBy>
  <cp:lastPrinted>2024-01-09T11:47:00Z</cp:lastPrinted>
  <dcterms:modified xmlns:xsi="http://www.w3.org/2001/XMLSchema-instance" xsi:type="dcterms:W3CDTF">2024-01-11T11:34:00Z</dcterms:modified>
  <cp:revision>35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St-635/2023-11 / Zapisnik - Ročište radi ispitivanja tražbina (Zapisnik EKOLOŠKI CENTAR.docx)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9</vt:i4>
  </prop:property>
</prop:Properties>
</file>